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CBDF" w14:textId="3D856C96" w:rsidR="00715515" w:rsidRPr="00715515" w:rsidRDefault="00715515" w:rsidP="009325EF">
      <w:pPr>
        <w:shd w:val="clear" w:color="auto" w:fill="D9D9D9" w:themeFill="background1" w:themeFillShade="D9"/>
        <w:autoSpaceDE w:val="0"/>
        <w:autoSpaceDN w:val="0"/>
        <w:adjustRightInd w:val="0"/>
        <w:spacing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Zamawiający:</w:t>
      </w:r>
    </w:p>
    <w:p w14:paraId="16555088" w14:textId="641772F3" w:rsidR="00715515" w:rsidRPr="00715515" w:rsidRDefault="00715515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 w:rsidRPr="00715515">
        <w:rPr>
          <w:rFonts w:ascii="Calibri" w:hAnsi="Calibri" w:cs="Calibri"/>
          <w:b/>
        </w:rPr>
        <w:t>Powiatowy Zarząd Dróg Publicznych</w:t>
      </w:r>
      <w:r>
        <w:rPr>
          <w:rFonts w:ascii="Calibri" w:hAnsi="Calibri" w:cs="Calibri"/>
          <w:b/>
        </w:rPr>
        <w:t xml:space="preserve"> </w:t>
      </w:r>
      <w:r w:rsidRPr="00715515">
        <w:rPr>
          <w:rFonts w:ascii="Calibri" w:hAnsi="Calibri" w:cs="Calibri"/>
          <w:b/>
        </w:rPr>
        <w:t>w Radomiu</w:t>
      </w:r>
      <w:r>
        <w:rPr>
          <w:rFonts w:ascii="Calibri" w:hAnsi="Calibri" w:cs="Calibri"/>
          <w:b/>
        </w:rPr>
        <w:t xml:space="preserve">, </w:t>
      </w:r>
      <w:r w:rsidRPr="00715515">
        <w:rPr>
          <w:rFonts w:ascii="Calibri" w:hAnsi="Calibri" w:cs="Calibri"/>
          <w:b/>
        </w:rPr>
        <w:t>ul. Graniczna 24, 26-600 Radom</w:t>
      </w:r>
    </w:p>
    <w:p w14:paraId="13C0E914" w14:textId="40D7CAEA" w:rsidR="00715515" w:rsidRPr="00715515" w:rsidRDefault="00715515" w:rsidP="00557A63">
      <w:pPr>
        <w:shd w:val="clear" w:color="auto" w:fill="D9D9D9" w:themeFill="background1" w:themeFillShade="D9"/>
        <w:autoSpaceDE w:val="0"/>
        <w:autoSpaceDN w:val="0"/>
        <w:adjustRightInd w:val="0"/>
        <w:spacing w:before="12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Wykonawca:</w:t>
      </w:r>
    </w:p>
    <w:p w14:paraId="75F097B4" w14:textId="515EC375" w:rsidR="00B068C4" w:rsidRDefault="00365BF9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4"/>
            <w:enabled/>
            <w:calcOnExit w:val="0"/>
            <w:textInput>
              <w:default w:val=".........................."/>
            </w:textInput>
          </w:ffData>
        </w:fldChar>
      </w:r>
      <w:bookmarkStart w:id="0" w:name="Tekst4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..........................</w:t>
      </w:r>
      <w:r>
        <w:rPr>
          <w:rFonts w:ascii="Calibri" w:hAnsi="Calibri" w:cs="Calibri"/>
          <w:b/>
        </w:rPr>
        <w:fldChar w:fldCharType="end"/>
      </w:r>
      <w:bookmarkEnd w:id="0"/>
    </w:p>
    <w:p w14:paraId="181105F2" w14:textId="61B4F38F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>Nazwa (firma) Wykonawcy</w:t>
      </w:r>
    </w:p>
    <w:p w14:paraId="054BB8B7" w14:textId="458C6370" w:rsidR="00B068C4" w:rsidRDefault="00B068C4" w:rsidP="007017A7">
      <w:pPr>
        <w:autoSpaceDE w:val="0"/>
        <w:autoSpaceDN w:val="0"/>
        <w:adjustRightInd w:val="0"/>
        <w:ind w:right="552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1" w:name="Tekst5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1"/>
    </w:p>
    <w:p w14:paraId="4691048A" w14:textId="1BDD4C43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 xml:space="preserve">Adres </w:t>
      </w:r>
      <w:r w:rsidR="00982E61">
        <w:rPr>
          <w:rFonts w:ascii="Calibri" w:hAnsi="Calibri" w:cs="Calibri"/>
          <w:bCs/>
          <w:i/>
          <w:iCs/>
          <w:sz w:val="20"/>
          <w:szCs w:val="20"/>
        </w:rPr>
        <w:t xml:space="preserve">siedziby </w:t>
      </w:r>
      <w:r w:rsidRPr="00B068C4">
        <w:rPr>
          <w:rFonts w:ascii="Calibri" w:hAnsi="Calibri" w:cs="Calibri"/>
          <w:bCs/>
          <w:i/>
          <w:iCs/>
          <w:sz w:val="20"/>
          <w:szCs w:val="20"/>
        </w:rPr>
        <w:t>Wykonawcy</w:t>
      </w:r>
    </w:p>
    <w:p w14:paraId="64E59C63" w14:textId="5E12D9E8" w:rsidR="00B068C4" w:rsidRDefault="00B068C4" w:rsidP="00982E61">
      <w:pPr>
        <w:tabs>
          <w:tab w:val="left" w:pos="3969"/>
        </w:tabs>
        <w:autoSpaceDE w:val="0"/>
        <w:autoSpaceDN w:val="0"/>
        <w:adjustRightInd w:val="0"/>
        <w:rPr>
          <w:rFonts w:ascii="Calibri" w:hAnsi="Calibri" w:cs="Calibri"/>
          <w:b/>
        </w:rPr>
      </w:pPr>
      <w:r w:rsidRPr="00B068C4">
        <w:rPr>
          <w:rFonts w:ascii="Calibri" w:hAnsi="Calibri" w:cs="Calibri"/>
          <w:bCs/>
        </w:rPr>
        <w:t xml:space="preserve">REGON: </w:t>
      </w:r>
      <w:r>
        <w:rPr>
          <w:rFonts w:ascii="Calibri" w:hAnsi="Calibri" w:cs="Calibri"/>
          <w:b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2" w:name="Tekst6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2"/>
      <w:r w:rsidR="00982E61">
        <w:rPr>
          <w:rFonts w:ascii="Calibri" w:hAnsi="Calibri" w:cs="Calibri"/>
          <w:b/>
        </w:rPr>
        <w:tab/>
      </w:r>
      <w:r w:rsidR="00982E61" w:rsidRPr="00B068C4">
        <w:rPr>
          <w:rFonts w:ascii="Calibri" w:hAnsi="Calibri" w:cs="Calibri"/>
          <w:bCs/>
        </w:rPr>
        <w:t xml:space="preserve">NIP: </w:t>
      </w:r>
      <w:r w:rsidR="00982E61">
        <w:rPr>
          <w:rFonts w:ascii="Calibri" w:hAnsi="Calibri" w:cs="Calibri"/>
          <w:b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3" w:name="Tekst7"/>
      <w:r w:rsidR="00982E61">
        <w:rPr>
          <w:rFonts w:ascii="Calibri" w:hAnsi="Calibri" w:cs="Calibri"/>
          <w:b/>
        </w:rPr>
        <w:instrText xml:space="preserve"> FORMTEXT </w:instrText>
      </w:r>
      <w:r w:rsidR="00982E61">
        <w:rPr>
          <w:rFonts w:ascii="Calibri" w:hAnsi="Calibri" w:cs="Calibri"/>
          <w:b/>
        </w:rPr>
      </w:r>
      <w:r w:rsidR="00982E61">
        <w:rPr>
          <w:rFonts w:ascii="Calibri" w:hAnsi="Calibri" w:cs="Calibri"/>
          <w:b/>
        </w:rPr>
        <w:fldChar w:fldCharType="separate"/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</w:rPr>
        <w:fldChar w:fldCharType="end"/>
      </w:r>
      <w:bookmarkEnd w:id="3"/>
    </w:p>
    <w:p w14:paraId="678BF9EC" w14:textId="77777777" w:rsidR="00365BF9" w:rsidRPr="00864962" w:rsidRDefault="00D71530" w:rsidP="00365BF9">
      <w:pPr>
        <w:tabs>
          <w:tab w:val="left" w:pos="2268"/>
          <w:tab w:val="left" w:pos="5387"/>
        </w:tabs>
        <w:autoSpaceDE w:val="0"/>
        <w:autoSpaceDN w:val="0"/>
        <w:adjustRightInd w:val="0"/>
        <w:spacing w:before="120"/>
        <w:rPr>
          <w:rFonts w:ascii="Calibri" w:hAnsi="Calibri" w:cs="Calibri"/>
        </w:rPr>
      </w:pPr>
      <w:r w:rsidRPr="00D71530">
        <w:rPr>
          <w:rFonts w:ascii="Calibri" w:hAnsi="Calibri" w:cs="Calibri"/>
          <w:bCs/>
        </w:rPr>
        <w:t>Rodzaj Wykonawcy:</w:t>
      </w:r>
      <w:r w:rsidR="00C726EF">
        <w:rPr>
          <w:rStyle w:val="Odwoanieprzypisudolnego"/>
          <w:rFonts w:ascii="Calibri" w:hAnsi="Calibri" w:cs="Calibri"/>
          <w:bCs/>
        </w:rPr>
        <w:footnoteReference w:id="1"/>
      </w:r>
      <w:r w:rsidR="00715515">
        <w:rPr>
          <w:rFonts w:ascii="Calibri" w:hAnsi="Calibri" w:cs="Calibri"/>
          <w:bCs/>
        </w:rPr>
        <w:tab/>
      </w:r>
      <w:r w:rsidR="00365BF9"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65BF9" w:rsidRPr="00125657">
        <w:rPr>
          <w:rFonts w:ascii="Calibri" w:hAnsi="Calibri" w:cs="Calibri"/>
          <w:b/>
          <w:bCs/>
        </w:rPr>
        <w:instrText xml:space="preserve"> FORMCHECKBOX </w:instrText>
      </w:r>
      <w:r w:rsidR="00365BF9" w:rsidRPr="00125657">
        <w:rPr>
          <w:rFonts w:ascii="Calibri" w:hAnsi="Calibri" w:cs="Calibri"/>
          <w:b/>
          <w:bCs/>
        </w:rPr>
      </w:r>
      <w:r w:rsidR="00365BF9" w:rsidRPr="00125657">
        <w:rPr>
          <w:rFonts w:ascii="Calibri" w:hAnsi="Calibri" w:cs="Calibri"/>
          <w:b/>
          <w:bCs/>
        </w:rPr>
        <w:fldChar w:fldCharType="separate"/>
      </w:r>
      <w:r w:rsidR="00365BF9" w:rsidRPr="00125657">
        <w:rPr>
          <w:rFonts w:ascii="Calibri" w:hAnsi="Calibri" w:cs="Calibri"/>
          <w:b/>
          <w:bCs/>
        </w:rPr>
        <w:fldChar w:fldCharType="end"/>
      </w:r>
      <w:r w:rsidR="00365BF9">
        <w:rPr>
          <w:rFonts w:ascii="Calibri" w:hAnsi="Calibri" w:cs="Calibri"/>
          <w:b/>
          <w:bCs/>
        </w:rPr>
        <w:t xml:space="preserve"> </w:t>
      </w:r>
      <w:r w:rsidR="00365BF9" w:rsidRPr="00864962">
        <w:rPr>
          <w:rFonts w:ascii="Calibri" w:hAnsi="Calibri" w:cs="Calibri"/>
        </w:rPr>
        <w:t>Mikro</w:t>
      </w:r>
      <w:r w:rsidR="00365BF9">
        <w:rPr>
          <w:rFonts w:ascii="Calibri" w:hAnsi="Calibri" w:cs="Calibri"/>
        </w:rPr>
        <w:t>p</w:t>
      </w:r>
      <w:r w:rsidR="00365BF9" w:rsidRPr="00864962">
        <w:rPr>
          <w:rFonts w:ascii="Calibri" w:hAnsi="Calibri" w:cs="Calibri"/>
        </w:rPr>
        <w:t>rzedsiębiorstwo</w:t>
      </w:r>
      <w:r w:rsidR="00365BF9">
        <w:rPr>
          <w:rFonts w:ascii="Calibri" w:hAnsi="Calibri" w:cs="Calibri"/>
          <w:b/>
          <w:bCs/>
        </w:rPr>
        <w:tab/>
      </w:r>
      <w:r w:rsidR="00365BF9"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65BF9" w:rsidRPr="00125657">
        <w:rPr>
          <w:rFonts w:ascii="Calibri" w:hAnsi="Calibri" w:cs="Calibri"/>
          <w:b/>
          <w:bCs/>
        </w:rPr>
        <w:instrText xml:space="preserve"> FORMCHECKBOX </w:instrText>
      </w:r>
      <w:r w:rsidR="00365BF9" w:rsidRPr="00125657">
        <w:rPr>
          <w:rFonts w:ascii="Calibri" w:hAnsi="Calibri" w:cs="Calibri"/>
          <w:b/>
          <w:bCs/>
        </w:rPr>
      </w:r>
      <w:r w:rsidR="00365BF9" w:rsidRPr="00125657">
        <w:rPr>
          <w:rFonts w:ascii="Calibri" w:hAnsi="Calibri" w:cs="Calibri"/>
          <w:b/>
          <w:bCs/>
        </w:rPr>
        <w:fldChar w:fldCharType="separate"/>
      </w:r>
      <w:r w:rsidR="00365BF9" w:rsidRPr="00125657">
        <w:rPr>
          <w:rFonts w:ascii="Calibri" w:hAnsi="Calibri" w:cs="Calibri"/>
          <w:b/>
          <w:bCs/>
        </w:rPr>
        <w:fldChar w:fldCharType="end"/>
      </w:r>
      <w:r w:rsidR="00365BF9">
        <w:rPr>
          <w:rFonts w:ascii="Calibri" w:hAnsi="Calibri" w:cs="Calibri"/>
          <w:b/>
          <w:bCs/>
        </w:rPr>
        <w:t xml:space="preserve"> </w:t>
      </w:r>
      <w:r w:rsidR="00365BF9" w:rsidRPr="00864962">
        <w:rPr>
          <w:rFonts w:ascii="Calibri" w:hAnsi="Calibri" w:cs="Calibri"/>
        </w:rPr>
        <w:t>Małe przedsiębiorstwo</w:t>
      </w:r>
    </w:p>
    <w:p w14:paraId="7FFFC479" w14:textId="77777777" w:rsidR="00365BF9" w:rsidRPr="00864962" w:rsidRDefault="00365BF9" w:rsidP="00365BF9">
      <w:pPr>
        <w:tabs>
          <w:tab w:val="left" w:pos="5387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Średnie przedsiębiorstwo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Jednoosobowa działalność gospodarcza</w:t>
      </w:r>
    </w:p>
    <w:p w14:paraId="12214BD3" w14:textId="77777777" w:rsidR="00365BF9" w:rsidRPr="00D34693" w:rsidRDefault="00365BF9" w:rsidP="00365BF9">
      <w:pPr>
        <w:tabs>
          <w:tab w:val="left" w:pos="8505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Osoba fizyczna nie prowadząca działalności gospodarczej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Inny</w:t>
      </w:r>
    </w:p>
    <w:p w14:paraId="116DD06B" w14:textId="77777777" w:rsidR="00715515" w:rsidRPr="00B068C4" w:rsidRDefault="00715515" w:rsidP="00E861FA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spacing w:val="40"/>
          <w:sz w:val="28"/>
          <w:szCs w:val="28"/>
        </w:rPr>
      </w:pPr>
      <w:r w:rsidRPr="00B068C4">
        <w:rPr>
          <w:rFonts w:ascii="Calibri" w:hAnsi="Calibri" w:cs="Calibri"/>
          <w:b/>
          <w:spacing w:val="40"/>
          <w:sz w:val="28"/>
          <w:szCs w:val="28"/>
        </w:rPr>
        <w:t>OFERTA</w:t>
      </w:r>
    </w:p>
    <w:p w14:paraId="4AF07469" w14:textId="70A22597" w:rsidR="000335C4" w:rsidRPr="004018DF" w:rsidRDefault="000335C4" w:rsidP="00E861FA">
      <w:pPr>
        <w:suppressAutoHyphens/>
        <w:jc w:val="both"/>
        <w:rPr>
          <w:rFonts w:ascii="Calibri" w:hAnsi="Calibri" w:cs="Calibri"/>
          <w:snapToGrid w:val="0"/>
          <w:spacing w:val="-2"/>
        </w:rPr>
      </w:pPr>
      <w:r w:rsidRPr="000335C4">
        <w:rPr>
          <w:rFonts w:ascii="Calibri" w:hAnsi="Calibri" w:cs="Calibri"/>
          <w:snapToGrid w:val="0"/>
          <w:spacing w:val="-2"/>
        </w:rPr>
        <w:t xml:space="preserve">Nawiązując do ogłoszenia o </w:t>
      </w:r>
      <w:r w:rsidR="00B068C4">
        <w:rPr>
          <w:rFonts w:ascii="Calibri" w:hAnsi="Calibri" w:cs="Calibri"/>
          <w:snapToGrid w:val="0"/>
          <w:spacing w:val="-2"/>
        </w:rPr>
        <w:t>zamówieniu w</w:t>
      </w:r>
      <w:r w:rsidR="00124DDD">
        <w:rPr>
          <w:rFonts w:ascii="Calibri" w:hAnsi="Calibri" w:cs="Calibri"/>
          <w:snapToGrid w:val="0"/>
          <w:spacing w:val="-2"/>
        </w:rPr>
        <w:t xml:space="preserve"> postępowaniu o </w:t>
      </w:r>
      <w:r w:rsidR="00E676F4">
        <w:rPr>
          <w:rFonts w:ascii="Calibri" w:hAnsi="Calibri" w:cs="Calibri"/>
          <w:snapToGrid w:val="0"/>
          <w:spacing w:val="-2"/>
        </w:rPr>
        <w:t xml:space="preserve">udzielenie </w:t>
      </w:r>
      <w:r w:rsidR="00124DDD">
        <w:rPr>
          <w:rFonts w:ascii="Calibri" w:hAnsi="Calibri" w:cs="Calibri"/>
          <w:snapToGrid w:val="0"/>
          <w:spacing w:val="-2"/>
        </w:rPr>
        <w:t>zamówieni</w:t>
      </w:r>
      <w:r w:rsidR="00E676F4">
        <w:rPr>
          <w:rFonts w:ascii="Calibri" w:hAnsi="Calibri" w:cs="Calibri"/>
          <w:snapToGrid w:val="0"/>
          <w:spacing w:val="-2"/>
        </w:rPr>
        <w:t>a</w:t>
      </w:r>
      <w:r w:rsidR="00124DDD">
        <w:rPr>
          <w:rFonts w:ascii="Calibri" w:hAnsi="Calibri" w:cs="Calibri"/>
          <w:snapToGrid w:val="0"/>
          <w:spacing w:val="-2"/>
        </w:rPr>
        <w:t xml:space="preserve"> publiczne</w:t>
      </w:r>
      <w:r w:rsidR="00E676F4">
        <w:rPr>
          <w:rFonts w:ascii="Calibri" w:hAnsi="Calibri" w:cs="Calibri"/>
          <w:snapToGrid w:val="0"/>
          <w:spacing w:val="-2"/>
        </w:rPr>
        <w:t>go</w:t>
      </w:r>
      <w:r w:rsidR="00D05849" w:rsidRPr="00D05849">
        <w:rPr>
          <w:rFonts w:ascii="Calibri" w:hAnsi="Calibri" w:cs="Calibri"/>
        </w:rPr>
        <w:t xml:space="preserve"> </w:t>
      </w:r>
      <w:r w:rsidR="00D05849" w:rsidRPr="000335C4">
        <w:rPr>
          <w:rFonts w:ascii="Calibri" w:hAnsi="Calibri" w:cs="Calibri"/>
        </w:rPr>
        <w:t>pn.</w:t>
      </w:r>
      <w:r w:rsidR="00D05849">
        <w:rPr>
          <w:rFonts w:ascii="Calibri" w:hAnsi="Calibri" w:cs="Calibri"/>
        </w:rPr>
        <w:t> </w:t>
      </w:r>
      <w:r w:rsidR="00D05849" w:rsidRPr="000335C4">
        <w:rPr>
          <w:rFonts w:ascii="Calibri" w:hAnsi="Calibri" w:cs="Calibri"/>
        </w:rPr>
        <w:t>„</w:t>
      </w:r>
      <w:bookmarkStart w:id="4" w:name="_Hlk223434962"/>
      <w:r w:rsidR="00A74D53" w:rsidRPr="00A74D53">
        <w:rPr>
          <w:rFonts w:ascii="Calibri" w:hAnsi="Calibri" w:cs="Calibri"/>
          <w:b/>
          <w:bCs/>
          <w:iCs/>
        </w:rPr>
        <w:t>Remonty cząstkowe nawierzchni bitumicznych dróg powiatowych na terenie powiatu radomskiego w 2026 roku</w:t>
      </w:r>
      <w:bookmarkEnd w:id="4"/>
      <w:r w:rsidR="00D05849" w:rsidRPr="000335C4">
        <w:rPr>
          <w:rFonts w:ascii="Calibri" w:hAnsi="Calibri" w:cs="Calibri"/>
          <w:bCs/>
        </w:rPr>
        <w:t>”</w:t>
      </w:r>
      <w:r w:rsidRPr="000335C4">
        <w:rPr>
          <w:rFonts w:ascii="Calibri" w:hAnsi="Calibri" w:cs="Calibri"/>
          <w:snapToGrid w:val="0"/>
          <w:spacing w:val="-2"/>
        </w:rPr>
        <w:t xml:space="preserve">, </w:t>
      </w:r>
      <w:r w:rsidR="0081576B">
        <w:rPr>
          <w:rFonts w:ascii="Calibri" w:hAnsi="Calibri" w:cs="Calibri"/>
          <w:snapToGrid w:val="0"/>
          <w:spacing w:val="-2"/>
        </w:rPr>
        <w:t>znak</w:t>
      </w:r>
      <w:r w:rsidR="008927B8">
        <w:rPr>
          <w:rFonts w:ascii="Calibri" w:hAnsi="Calibri" w:cs="Calibri"/>
          <w:snapToGrid w:val="0"/>
          <w:spacing w:val="-2"/>
        </w:rPr>
        <w:t xml:space="preserve"> </w:t>
      </w:r>
      <w:r w:rsidR="0081576B">
        <w:rPr>
          <w:rFonts w:ascii="Calibri" w:hAnsi="Calibri" w:cs="Calibri"/>
          <w:snapToGrid w:val="0"/>
          <w:spacing w:val="-2"/>
        </w:rPr>
        <w:t>PZD.I.2</w:t>
      </w:r>
      <w:r w:rsidR="008927B8">
        <w:rPr>
          <w:rFonts w:ascii="Calibri" w:hAnsi="Calibri" w:cs="Calibri"/>
          <w:snapToGrid w:val="0"/>
          <w:spacing w:val="-2"/>
        </w:rPr>
        <w:t>61</w:t>
      </w:r>
      <w:r w:rsidR="0081576B">
        <w:rPr>
          <w:rFonts w:ascii="Calibri" w:hAnsi="Calibri" w:cs="Calibri"/>
          <w:snapToGrid w:val="0"/>
          <w:spacing w:val="-2"/>
        </w:rPr>
        <w:t>.</w:t>
      </w:r>
      <w:r w:rsidR="00A74D53">
        <w:rPr>
          <w:rFonts w:ascii="Calibri" w:hAnsi="Calibri" w:cs="Calibri"/>
          <w:snapToGrid w:val="0"/>
          <w:spacing w:val="-2"/>
        </w:rPr>
        <w:t>4</w:t>
      </w:r>
      <w:r w:rsidR="0081576B">
        <w:rPr>
          <w:rFonts w:ascii="Calibri" w:hAnsi="Calibri" w:cs="Calibri"/>
          <w:snapToGrid w:val="0"/>
          <w:spacing w:val="-2"/>
        </w:rPr>
        <w:t>.202</w:t>
      </w:r>
      <w:r w:rsidR="00365BF9">
        <w:rPr>
          <w:rFonts w:ascii="Calibri" w:hAnsi="Calibri" w:cs="Calibri"/>
          <w:snapToGrid w:val="0"/>
          <w:spacing w:val="-2"/>
        </w:rPr>
        <w:t>6</w:t>
      </w:r>
      <w:r w:rsidR="0081576B">
        <w:rPr>
          <w:rFonts w:ascii="Calibri" w:hAnsi="Calibri" w:cs="Calibri"/>
          <w:snapToGrid w:val="0"/>
          <w:spacing w:val="-2"/>
        </w:rPr>
        <w:t xml:space="preserve">, </w:t>
      </w:r>
      <w:r w:rsidR="00E676F4" w:rsidRPr="00E676F4">
        <w:rPr>
          <w:rFonts w:ascii="Calibri" w:hAnsi="Calibri" w:cs="Calibri"/>
          <w:snapToGrid w:val="0"/>
          <w:spacing w:val="-2"/>
        </w:rPr>
        <w:t>prowadzon</w:t>
      </w:r>
      <w:r w:rsidR="00E676F4">
        <w:rPr>
          <w:rFonts w:ascii="Calibri" w:hAnsi="Calibri" w:cs="Calibri"/>
          <w:snapToGrid w:val="0"/>
          <w:spacing w:val="-2"/>
        </w:rPr>
        <w:t>ym</w:t>
      </w:r>
      <w:r w:rsidR="00E676F4" w:rsidRPr="00E676F4">
        <w:rPr>
          <w:rFonts w:ascii="Calibri" w:hAnsi="Calibri" w:cs="Calibri"/>
          <w:snapToGrid w:val="0"/>
          <w:spacing w:val="-2"/>
        </w:rPr>
        <w:t xml:space="preserve"> w trybie podstawowym bez negocjacji, o jakim mowa w art. 275 pkt 1 ustawy z dnia 11</w:t>
      </w:r>
      <w:r w:rsidR="00E676F4">
        <w:rPr>
          <w:rFonts w:ascii="Calibri" w:hAnsi="Calibri" w:cs="Calibri"/>
          <w:snapToGrid w:val="0"/>
          <w:spacing w:val="-2"/>
        </w:rPr>
        <w:t xml:space="preserve"> </w:t>
      </w:r>
      <w:r w:rsidR="00E676F4" w:rsidRPr="00E676F4">
        <w:rPr>
          <w:rFonts w:ascii="Calibri" w:hAnsi="Calibri" w:cs="Calibri"/>
          <w:snapToGrid w:val="0"/>
          <w:spacing w:val="-2"/>
        </w:rPr>
        <w:t>września 2019 r. Prawo zamówień publicznych (tekst jedn. Dz. U. z 2024 r. poz. 1320, z późn. zm. – ustawa Pzp), działając w imieniu i na rzecz Wykonawców</w:t>
      </w:r>
      <w:r w:rsidR="00B21252">
        <w:rPr>
          <w:rFonts w:ascii="Calibri" w:hAnsi="Calibri" w:cs="Calibri"/>
          <w:snapToGrid w:val="0"/>
        </w:rPr>
        <w:t>:</w:t>
      </w:r>
      <w:r w:rsidR="002F759B">
        <w:rPr>
          <w:rStyle w:val="Odwoanieprzypisudolnego"/>
          <w:rFonts w:ascii="Calibri" w:hAnsi="Calibri" w:cs="Calibri"/>
          <w:snapToGrid w:val="0"/>
        </w:rPr>
        <w:footnoteReference w:id="2"/>
      </w:r>
    </w:p>
    <w:p w14:paraId="5DEA7B0D" w14:textId="718825B7" w:rsidR="000335C4" w:rsidRPr="002F759B" w:rsidRDefault="004018DF" w:rsidP="002F759B">
      <w:pPr>
        <w:numPr>
          <w:ilvl w:val="0"/>
          <w:numId w:val="35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485D6267" w14:textId="77777777" w:rsidR="00A74D53" w:rsidRDefault="001802A4" w:rsidP="00E861FA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0335C4" w:rsidRPr="000335C4">
        <w:rPr>
          <w:rFonts w:ascii="Calibri" w:hAnsi="Calibri" w:cs="Calibri"/>
        </w:rPr>
        <w:t xml:space="preserve">ferujemy </w:t>
      </w:r>
      <w:r w:rsidR="000335C4">
        <w:rPr>
          <w:rFonts w:ascii="Calibri" w:hAnsi="Calibri" w:cs="Calibri"/>
        </w:rPr>
        <w:t xml:space="preserve">kompleksowe </w:t>
      </w:r>
      <w:r w:rsidR="000335C4" w:rsidRPr="000335C4">
        <w:rPr>
          <w:rFonts w:ascii="Calibri" w:hAnsi="Calibri" w:cs="Calibri"/>
        </w:rPr>
        <w:t xml:space="preserve">wykonanie przedmiotu zamówienia </w:t>
      </w:r>
      <w:r w:rsidR="004018DF" w:rsidRPr="004018DF">
        <w:rPr>
          <w:rFonts w:ascii="Calibri" w:hAnsi="Calibri" w:cs="Calibri"/>
        </w:rPr>
        <w:t xml:space="preserve">zgodnie z postanowieniami </w:t>
      </w:r>
      <w:r w:rsidR="004018DF">
        <w:rPr>
          <w:rFonts w:ascii="Calibri" w:hAnsi="Calibri" w:cs="Calibri"/>
        </w:rPr>
        <w:t>S</w:t>
      </w:r>
      <w:r w:rsidR="004018DF" w:rsidRPr="004018DF">
        <w:rPr>
          <w:rFonts w:ascii="Calibri" w:hAnsi="Calibri" w:cs="Calibri"/>
        </w:rPr>
        <w:t xml:space="preserve">pecyfikacji </w:t>
      </w:r>
      <w:r w:rsidR="004018DF">
        <w:rPr>
          <w:rFonts w:ascii="Calibri" w:hAnsi="Calibri" w:cs="Calibri"/>
        </w:rPr>
        <w:t>W</w:t>
      </w:r>
      <w:r w:rsidR="004018DF" w:rsidRPr="004018DF">
        <w:rPr>
          <w:rFonts w:ascii="Calibri" w:hAnsi="Calibri" w:cs="Calibri"/>
        </w:rPr>
        <w:t xml:space="preserve">arunków </w:t>
      </w:r>
      <w:r w:rsidR="004018DF">
        <w:rPr>
          <w:rFonts w:ascii="Calibri" w:hAnsi="Calibri" w:cs="Calibri"/>
        </w:rPr>
        <w:t>Z</w:t>
      </w:r>
      <w:r w:rsidR="004018DF" w:rsidRPr="004018DF">
        <w:rPr>
          <w:rFonts w:ascii="Calibri" w:hAnsi="Calibri" w:cs="Calibri"/>
        </w:rPr>
        <w:t xml:space="preserve">amówienia </w:t>
      </w:r>
      <w:r w:rsidR="004018DF">
        <w:rPr>
          <w:rFonts w:ascii="Calibri" w:hAnsi="Calibri" w:cs="Calibri"/>
        </w:rPr>
        <w:t>(</w:t>
      </w:r>
      <w:r w:rsidR="004018DF" w:rsidRPr="004018DF">
        <w:rPr>
          <w:rFonts w:ascii="Calibri" w:hAnsi="Calibri" w:cs="Calibri"/>
        </w:rPr>
        <w:t xml:space="preserve">SWZ) </w:t>
      </w:r>
      <w:r w:rsidR="00A74D53">
        <w:rPr>
          <w:rFonts w:ascii="Calibri" w:hAnsi="Calibri" w:cs="Calibri"/>
        </w:rPr>
        <w:t>w zakresie:</w:t>
      </w:r>
    </w:p>
    <w:bookmarkStart w:id="5" w:name="_Hlk223434054"/>
    <w:p w14:paraId="077F84B5" w14:textId="605DF680" w:rsidR="000335C4" w:rsidRPr="000335C4" w:rsidRDefault="00A74D53" w:rsidP="00E861FA">
      <w:pPr>
        <w:keepNext/>
        <w:numPr>
          <w:ilvl w:val="1"/>
          <w:numId w:val="39"/>
        </w:numPr>
        <w:tabs>
          <w:tab w:val="left" w:pos="851"/>
          <w:tab w:val="left" w:pos="1276"/>
        </w:tabs>
        <w:spacing w:before="60"/>
        <w:ind w:left="850" w:hanging="425"/>
        <w:jc w:val="both"/>
        <w:rPr>
          <w:rFonts w:ascii="Calibri" w:hAnsi="Calibri" w:cs="Calibri"/>
        </w:rPr>
      </w:pPr>
      <w:r w:rsidRPr="00A74D53">
        <w:rPr>
          <w:rFonts w:ascii="Calibri" w:hAnsi="Calibri" w:cs="Calibri"/>
          <w:b/>
          <w:bCs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8"/>
      <w:r w:rsidRPr="00A74D53">
        <w:rPr>
          <w:rFonts w:ascii="Calibri" w:hAnsi="Calibri" w:cs="Calibri"/>
          <w:b/>
          <w:bCs/>
        </w:rPr>
        <w:instrText xml:space="preserve"> FORMCHECKBOX </w:instrText>
      </w:r>
      <w:r w:rsidRPr="00A74D53">
        <w:rPr>
          <w:rFonts w:ascii="Calibri" w:hAnsi="Calibri" w:cs="Calibri"/>
          <w:b/>
          <w:bCs/>
        </w:rPr>
      </w:r>
      <w:r w:rsidRPr="00A74D53">
        <w:rPr>
          <w:rFonts w:ascii="Calibri" w:hAnsi="Calibri" w:cs="Calibri"/>
          <w:b/>
          <w:bCs/>
        </w:rPr>
        <w:fldChar w:fldCharType="separate"/>
      </w:r>
      <w:r w:rsidRPr="00A74D53">
        <w:rPr>
          <w:rFonts w:ascii="Calibri" w:hAnsi="Calibri" w:cs="Calibri"/>
          <w:b/>
          <w:bCs/>
        </w:rPr>
        <w:fldChar w:fldCharType="end"/>
      </w:r>
      <w:bookmarkEnd w:id="6"/>
      <w:r w:rsidRPr="00A74D53">
        <w:rPr>
          <w:rFonts w:ascii="Calibri" w:hAnsi="Calibri" w:cs="Calibri"/>
          <w:b/>
          <w:bCs/>
        </w:rPr>
        <w:tab/>
        <w:t>Części 1</w:t>
      </w:r>
      <w:r>
        <w:rPr>
          <w:rFonts w:ascii="Calibri" w:hAnsi="Calibri" w:cs="Calibri"/>
        </w:rPr>
        <w:t xml:space="preserve"> zamówienia </w:t>
      </w:r>
      <w:r w:rsidR="000335C4" w:rsidRPr="000335C4">
        <w:rPr>
          <w:rFonts w:ascii="Calibri" w:hAnsi="Calibri" w:cs="Calibri"/>
        </w:rPr>
        <w:t xml:space="preserve">za </w:t>
      </w:r>
      <w:r w:rsidR="009F4F61">
        <w:rPr>
          <w:rFonts w:ascii="Calibri" w:hAnsi="Calibri" w:cs="Calibri"/>
        </w:rPr>
        <w:t>łącznym wynagrodzeniem kosztorysowym brutto:</w:t>
      </w:r>
    </w:p>
    <w:p w14:paraId="366E2C73" w14:textId="72C09BAD" w:rsidR="009C0F2C" w:rsidRDefault="0019099C" w:rsidP="00A74D53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cena oferty</w:t>
      </w:r>
      <w:r w:rsidR="00A74D53">
        <w:rPr>
          <w:rFonts w:ascii="Calibri" w:hAnsi="Calibri" w:cs="Calibri"/>
          <w:b/>
          <w:bCs/>
        </w:rPr>
        <w:t xml:space="preserve"> dla Części 1 zamówienia</w:t>
      </w:r>
      <w:r>
        <w:rPr>
          <w:rFonts w:ascii="Calibri" w:hAnsi="Calibri" w:cs="Calibri"/>
          <w:b/>
          <w:bCs/>
        </w:rPr>
        <w:t xml:space="preserve">: </w:t>
      </w:r>
      <w:r w:rsidR="00F005D8">
        <w:rPr>
          <w:rFonts w:ascii="Calibri" w:hAnsi="Calibri" w:cs="Calibri"/>
          <w:b/>
          <w:bCs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bookmarkStart w:id="7" w:name="Tekst3"/>
      <w:r w:rsidR="00F005D8">
        <w:rPr>
          <w:rFonts w:ascii="Calibri" w:hAnsi="Calibri" w:cs="Calibri"/>
          <w:b/>
          <w:bCs/>
        </w:rPr>
        <w:instrText xml:space="preserve"> FORMTEXT </w:instrText>
      </w:r>
      <w:r w:rsidR="00F005D8">
        <w:rPr>
          <w:rFonts w:ascii="Calibri" w:hAnsi="Calibri" w:cs="Calibri"/>
          <w:b/>
          <w:bCs/>
        </w:rPr>
      </w:r>
      <w:r w:rsidR="00F005D8">
        <w:rPr>
          <w:rFonts w:ascii="Calibri" w:hAnsi="Calibri" w:cs="Calibri"/>
          <w:b/>
          <w:bCs/>
        </w:rPr>
        <w:fldChar w:fldCharType="separate"/>
      </w:r>
      <w:r w:rsidR="00F005D8">
        <w:rPr>
          <w:rFonts w:ascii="Calibri" w:hAnsi="Calibri" w:cs="Calibri"/>
          <w:b/>
          <w:bCs/>
          <w:noProof/>
        </w:rPr>
        <w:t> </w:t>
      </w:r>
      <w:r w:rsidR="00F005D8">
        <w:rPr>
          <w:rFonts w:ascii="Calibri" w:hAnsi="Calibri" w:cs="Calibri"/>
          <w:b/>
          <w:bCs/>
          <w:noProof/>
        </w:rPr>
        <w:t> </w:t>
      </w:r>
      <w:r w:rsidR="00F005D8">
        <w:rPr>
          <w:rFonts w:ascii="Calibri" w:hAnsi="Calibri" w:cs="Calibri"/>
          <w:b/>
          <w:bCs/>
          <w:noProof/>
        </w:rPr>
        <w:t> </w:t>
      </w:r>
      <w:r w:rsidR="00F005D8">
        <w:rPr>
          <w:rFonts w:ascii="Calibri" w:hAnsi="Calibri" w:cs="Calibri"/>
          <w:b/>
          <w:bCs/>
          <w:noProof/>
        </w:rPr>
        <w:t> </w:t>
      </w:r>
      <w:r w:rsidR="00F005D8">
        <w:rPr>
          <w:rFonts w:ascii="Calibri" w:hAnsi="Calibri" w:cs="Calibri"/>
          <w:b/>
          <w:bCs/>
          <w:noProof/>
        </w:rPr>
        <w:t> </w:t>
      </w:r>
      <w:r w:rsidR="00F005D8">
        <w:rPr>
          <w:rFonts w:ascii="Calibri" w:hAnsi="Calibri" w:cs="Calibri"/>
          <w:b/>
          <w:bCs/>
        </w:rPr>
        <w:fldChar w:fldCharType="end"/>
      </w:r>
      <w:bookmarkEnd w:id="7"/>
      <w:r w:rsidR="00A74D53">
        <w:rPr>
          <w:rFonts w:ascii="Calibri" w:hAnsi="Calibri" w:cs="Calibri"/>
          <w:b/>
          <w:bCs/>
        </w:rPr>
        <w:t> </w:t>
      </w:r>
      <w:r w:rsidR="000335C4" w:rsidRPr="000335C4">
        <w:rPr>
          <w:rFonts w:ascii="Calibri" w:hAnsi="Calibri" w:cs="Calibri"/>
          <w:b/>
          <w:bCs/>
        </w:rPr>
        <w:t>zł</w:t>
      </w:r>
    </w:p>
    <w:p w14:paraId="17C6F914" w14:textId="48F09F28" w:rsidR="009C0F2C" w:rsidRPr="00E861FA" w:rsidRDefault="009C0F2C" w:rsidP="00A74D53">
      <w:pPr>
        <w:keepNext/>
        <w:suppressAutoHyphens/>
        <w:spacing w:before="60"/>
        <w:ind w:left="851"/>
        <w:jc w:val="both"/>
        <w:rPr>
          <w:rFonts w:ascii="Calibri" w:hAnsi="Calibri" w:cs="Calibri"/>
          <w:sz w:val="22"/>
          <w:szCs w:val="22"/>
        </w:rPr>
      </w:pPr>
      <w:r w:rsidRPr="00E861FA">
        <w:rPr>
          <w:rFonts w:ascii="Calibri" w:hAnsi="Calibri" w:cs="Calibri"/>
          <w:sz w:val="22"/>
          <w:szCs w:val="22"/>
        </w:rPr>
        <w:t xml:space="preserve">(słownie: </w:t>
      </w:r>
      <w:r w:rsidR="00A74D53"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"/>
            </w:textInput>
          </w:ffData>
        </w:fldChar>
      </w:r>
      <w:r w:rsidR="00A74D53" w:rsidRPr="00E861FA">
        <w:rPr>
          <w:rFonts w:ascii="Calibri" w:hAnsi="Calibri" w:cs="Calibri"/>
          <w:i/>
          <w:iCs/>
          <w:snapToGrid w:val="0"/>
          <w:sz w:val="22"/>
          <w:szCs w:val="22"/>
        </w:rPr>
        <w:instrText xml:space="preserve"> FORMTEXT </w:instrText>
      </w:r>
      <w:r w:rsidR="00A74D53" w:rsidRPr="00E861FA">
        <w:rPr>
          <w:rFonts w:ascii="Calibri" w:hAnsi="Calibri" w:cs="Calibri"/>
          <w:i/>
          <w:iCs/>
          <w:snapToGrid w:val="0"/>
          <w:sz w:val="22"/>
          <w:szCs w:val="22"/>
        </w:rPr>
      </w:r>
      <w:r w:rsidR="00A74D53"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separate"/>
      </w:r>
      <w:r w:rsidR="00A74D53" w:rsidRPr="00E861FA">
        <w:rPr>
          <w:rFonts w:ascii="Calibri" w:hAnsi="Calibri" w:cs="Calibri"/>
          <w:i/>
          <w:iCs/>
          <w:noProof/>
          <w:snapToGrid w:val="0"/>
          <w:sz w:val="22"/>
          <w:szCs w:val="22"/>
        </w:rPr>
        <w:t>………………………………………………………………………………………………………………</w:t>
      </w:r>
      <w:r w:rsidR="00A74D53"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end"/>
      </w:r>
      <w:r w:rsidRPr="00E861FA">
        <w:rPr>
          <w:rFonts w:ascii="Calibri" w:hAnsi="Calibri" w:cs="Calibri"/>
          <w:sz w:val="22"/>
          <w:szCs w:val="22"/>
        </w:rPr>
        <w:t>)</w:t>
      </w:r>
      <w:r w:rsidR="0019099C" w:rsidRPr="00E861FA">
        <w:rPr>
          <w:rFonts w:ascii="Calibri" w:hAnsi="Calibri" w:cs="Calibri"/>
          <w:sz w:val="22"/>
          <w:szCs w:val="22"/>
        </w:rPr>
        <w:t>,</w:t>
      </w:r>
    </w:p>
    <w:p w14:paraId="0F67B1A7" w14:textId="7A37445A" w:rsidR="00A74D53" w:rsidRDefault="009141EE" w:rsidP="00A74D53">
      <w:pPr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wynikającym </w:t>
      </w:r>
      <w:r w:rsidR="009F4F61">
        <w:rPr>
          <w:rFonts w:ascii="Calibri" w:hAnsi="Calibri" w:cs="Calibri"/>
        </w:rPr>
        <w:t>z Kosztorys</w:t>
      </w:r>
      <w:r>
        <w:rPr>
          <w:rFonts w:ascii="Calibri" w:hAnsi="Calibri" w:cs="Calibri"/>
        </w:rPr>
        <w:t>u</w:t>
      </w:r>
      <w:r w:rsidR="009F4F61">
        <w:rPr>
          <w:rFonts w:ascii="Calibri" w:hAnsi="Calibri" w:cs="Calibri"/>
        </w:rPr>
        <w:t xml:space="preserve"> ofertow</w:t>
      </w:r>
      <w:r>
        <w:rPr>
          <w:rFonts w:ascii="Calibri" w:hAnsi="Calibri" w:cs="Calibri"/>
        </w:rPr>
        <w:t>ego</w:t>
      </w:r>
      <w:r w:rsidR="009F4F61">
        <w:rPr>
          <w:rFonts w:ascii="Calibri" w:hAnsi="Calibri" w:cs="Calibri"/>
        </w:rPr>
        <w:t xml:space="preserve"> </w:t>
      </w:r>
      <w:r w:rsidR="00A74D53">
        <w:rPr>
          <w:rFonts w:ascii="Calibri" w:hAnsi="Calibri" w:cs="Calibri"/>
        </w:rPr>
        <w:t xml:space="preserve">dla Części 1 zamówienia </w:t>
      </w:r>
      <w:r w:rsidR="009F4F61">
        <w:rPr>
          <w:rFonts w:ascii="Calibri" w:hAnsi="Calibri" w:cs="Calibri"/>
        </w:rPr>
        <w:t xml:space="preserve">(Formularz </w:t>
      </w:r>
      <w:r w:rsidR="0019099C">
        <w:rPr>
          <w:rFonts w:ascii="Calibri" w:hAnsi="Calibri" w:cs="Calibri"/>
        </w:rPr>
        <w:t xml:space="preserve">nr </w:t>
      </w:r>
      <w:r w:rsidR="009F4F61">
        <w:rPr>
          <w:rFonts w:ascii="Calibri" w:hAnsi="Calibri" w:cs="Calibri"/>
        </w:rPr>
        <w:t>2</w:t>
      </w:r>
      <w:r w:rsidR="00A74D53">
        <w:rPr>
          <w:rFonts w:ascii="Calibri" w:hAnsi="Calibri" w:cs="Calibri"/>
        </w:rPr>
        <w:t>.1</w:t>
      </w:r>
      <w:r w:rsidR="009F4F61"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 stanowiąc</w:t>
      </w:r>
      <w:r>
        <w:rPr>
          <w:rFonts w:ascii="Calibri" w:hAnsi="Calibri" w:cs="Calibri"/>
        </w:rPr>
        <w:t>ego</w:t>
      </w:r>
      <w:r w:rsidR="0019099C">
        <w:rPr>
          <w:rFonts w:ascii="Calibri" w:hAnsi="Calibri" w:cs="Calibri"/>
        </w:rPr>
        <w:t xml:space="preserve"> integralną część oferty</w:t>
      </w:r>
      <w:r w:rsidR="009F4F61">
        <w:rPr>
          <w:rFonts w:ascii="Calibri" w:hAnsi="Calibri" w:cs="Calibri"/>
        </w:rPr>
        <w:t>.</w:t>
      </w:r>
    </w:p>
    <w:p w14:paraId="3DBEC9DF" w14:textId="1272FF89" w:rsidR="00E861FA" w:rsidRDefault="00E861FA" w:rsidP="00E861FA">
      <w:pPr>
        <w:suppressAutoHyphens/>
        <w:spacing w:before="60"/>
        <w:ind w:left="851"/>
        <w:jc w:val="both"/>
        <w:rPr>
          <w:rFonts w:ascii="Calibri" w:hAnsi="Calibri" w:cs="Calibri"/>
        </w:rPr>
      </w:pPr>
      <w:r w:rsidRPr="00E861FA">
        <w:rPr>
          <w:rFonts w:ascii="Calibri" w:hAnsi="Calibri" w:cs="Calibri"/>
        </w:rPr>
        <w:t xml:space="preserve">Zobowiązujemy się do wykonania zakresu podstawowego </w:t>
      </w:r>
      <w:r>
        <w:rPr>
          <w:rFonts w:ascii="Calibri" w:hAnsi="Calibri" w:cs="Calibri"/>
        </w:rPr>
        <w:t xml:space="preserve">Części 1 </w:t>
      </w:r>
      <w:r w:rsidRPr="00E861FA">
        <w:rPr>
          <w:rFonts w:ascii="Calibri" w:hAnsi="Calibri" w:cs="Calibri"/>
        </w:rPr>
        <w:t xml:space="preserve">zamówienia w terminie </w:t>
      </w:r>
      <w:r w:rsidRPr="00E861FA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861FA">
        <w:rPr>
          <w:rFonts w:ascii="Calibri" w:hAnsi="Calibri" w:cs="Calibri"/>
          <w:b/>
          <w:bCs/>
        </w:rPr>
        <w:instrText xml:space="preserve"> FORMTEXT </w:instrText>
      </w:r>
      <w:r w:rsidRPr="00E861FA">
        <w:rPr>
          <w:rFonts w:ascii="Calibri" w:hAnsi="Calibri" w:cs="Calibri"/>
          <w:b/>
          <w:bCs/>
        </w:rPr>
      </w:r>
      <w:r w:rsidRPr="00E861FA">
        <w:rPr>
          <w:rFonts w:ascii="Calibri" w:hAnsi="Calibri" w:cs="Calibri"/>
          <w:b/>
          <w:bCs/>
        </w:rPr>
        <w:fldChar w:fldCharType="separate"/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fldChar w:fldCharType="end"/>
      </w:r>
      <w:r w:rsidRPr="00E861FA">
        <w:rPr>
          <w:rFonts w:ascii="Calibri" w:hAnsi="Calibri" w:cs="Calibri"/>
          <w:b/>
          <w:bCs/>
        </w:rPr>
        <w:t xml:space="preserve"> dni</w:t>
      </w:r>
      <w:r w:rsidRPr="00E861FA">
        <w:rPr>
          <w:rFonts w:ascii="Calibri" w:hAnsi="Calibri" w:cs="Calibri"/>
        </w:rPr>
        <w:t xml:space="preserve"> od dnia zawarcia umowy.</w:t>
      </w:r>
      <w:bookmarkStart w:id="8" w:name="_Ref223434291"/>
      <w:r w:rsidRPr="00E861FA">
        <w:rPr>
          <w:rFonts w:ascii="Calibri" w:hAnsi="Calibri" w:cs="Calibri"/>
          <w:vertAlign w:val="superscript"/>
        </w:rPr>
        <w:footnoteReference w:id="3"/>
      </w:r>
      <w:bookmarkEnd w:id="8"/>
    </w:p>
    <w:bookmarkEnd w:id="5"/>
    <w:p w14:paraId="119063D0" w14:textId="51ED0E22" w:rsidR="00A74D53" w:rsidRPr="000335C4" w:rsidRDefault="00A74D53" w:rsidP="00E861FA">
      <w:pPr>
        <w:keepNext/>
        <w:numPr>
          <w:ilvl w:val="1"/>
          <w:numId w:val="39"/>
        </w:numPr>
        <w:tabs>
          <w:tab w:val="left" w:pos="851"/>
          <w:tab w:val="left" w:pos="1276"/>
        </w:tabs>
        <w:spacing w:before="120"/>
        <w:ind w:left="850" w:hanging="425"/>
        <w:jc w:val="both"/>
        <w:rPr>
          <w:rFonts w:ascii="Calibri" w:hAnsi="Calibri" w:cs="Calibri"/>
        </w:rPr>
      </w:pPr>
      <w:r w:rsidRPr="00A74D53">
        <w:rPr>
          <w:rFonts w:ascii="Calibri" w:hAnsi="Calibri" w:cs="Calibri"/>
          <w:b/>
          <w:bCs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A74D53">
        <w:rPr>
          <w:rFonts w:ascii="Calibri" w:hAnsi="Calibri" w:cs="Calibri"/>
          <w:b/>
          <w:bCs/>
        </w:rPr>
        <w:instrText xml:space="preserve"> FORMCHECKBOX </w:instrText>
      </w:r>
      <w:r w:rsidRPr="00A74D53">
        <w:rPr>
          <w:rFonts w:ascii="Calibri" w:hAnsi="Calibri" w:cs="Calibri"/>
          <w:b/>
          <w:bCs/>
        </w:rPr>
      </w:r>
      <w:r w:rsidRPr="00A74D53">
        <w:rPr>
          <w:rFonts w:ascii="Calibri" w:hAnsi="Calibri" w:cs="Calibri"/>
          <w:b/>
          <w:bCs/>
        </w:rPr>
        <w:fldChar w:fldCharType="separate"/>
      </w:r>
      <w:r w:rsidRPr="00A74D53">
        <w:rPr>
          <w:rFonts w:ascii="Calibri" w:hAnsi="Calibri" w:cs="Calibri"/>
          <w:b/>
          <w:bCs/>
        </w:rPr>
        <w:fldChar w:fldCharType="end"/>
      </w:r>
      <w:r w:rsidRPr="00A74D53">
        <w:rPr>
          <w:rFonts w:ascii="Calibri" w:hAnsi="Calibri" w:cs="Calibri"/>
          <w:b/>
          <w:bCs/>
        </w:rPr>
        <w:tab/>
        <w:t xml:space="preserve">Części </w:t>
      </w:r>
      <w:r>
        <w:rPr>
          <w:rFonts w:ascii="Calibri" w:hAnsi="Calibri" w:cs="Calibri"/>
          <w:b/>
          <w:bCs/>
        </w:rPr>
        <w:t>2</w:t>
      </w:r>
      <w:r>
        <w:rPr>
          <w:rFonts w:ascii="Calibri" w:hAnsi="Calibri" w:cs="Calibri"/>
        </w:rPr>
        <w:t xml:space="preserve"> zamówienia </w:t>
      </w:r>
      <w:r w:rsidRPr="000335C4">
        <w:rPr>
          <w:rFonts w:ascii="Calibri" w:hAnsi="Calibri" w:cs="Calibri"/>
        </w:rPr>
        <w:t xml:space="preserve">za </w:t>
      </w:r>
      <w:r>
        <w:rPr>
          <w:rFonts w:ascii="Calibri" w:hAnsi="Calibri" w:cs="Calibri"/>
        </w:rPr>
        <w:t>łącznym wynagrodzeniem kosztorysowym brutto:</w:t>
      </w:r>
    </w:p>
    <w:p w14:paraId="6B51D476" w14:textId="64F21AD7" w:rsidR="00A74D53" w:rsidRDefault="00A74D53" w:rsidP="00A74D53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 dla Części 2 zamówienia: </w:t>
      </w:r>
      <w:r>
        <w:rPr>
          <w:rFonts w:ascii="Calibri" w:hAnsi="Calibri" w:cs="Calibri"/>
          <w:b/>
          <w:bCs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r>
        <w:rPr>
          <w:rFonts w:ascii="Calibri" w:hAnsi="Calibri" w:cs="Calibri"/>
          <w:b/>
          <w:bCs/>
        </w:rPr>
        <w:instrText xml:space="preserve"> FORMTEXT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> </w:t>
      </w:r>
      <w:r w:rsidRPr="000335C4">
        <w:rPr>
          <w:rFonts w:ascii="Calibri" w:hAnsi="Calibri" w:cs="Calibri"/>
          <w:b/>
          <w:bCs/>
        </w:rPr>
        <w:t>zł</w:t>
      </w:r>
    </w:p>
    <w:p w14:paraId="3D50B205" w14:textId="77777777" w:rsidR="00A74D53" w:rsidRPr="00E861FA" w:rsidRDefault="00A74D53" w:rsidP="00A74D53">
      <w:pPr>
        <w:keepNext/>
        <w:suppressAutoHyphens/>
        <w:spacing w:before="60"/>
        <w:ind w:left="851"/>
        <w:jc w:val="both"/>
        <w:rPr>
          <w:rFonts w:ascii="Calibri" w:hAnsi="Calibri" w:cs="Calibri"/>
          <w:sz w:val="22"/>
          <w:szCs w:val="22"/>
        </w:rPr>
      </w:pPr>
      <w:r w:rsidRPr="00E861FA">
        <w:rPr>
          <w:rFonts w:ascii="Calibri" w:hAnsi="Calibri" w:cs="Calibri"/>
          <w:sz w:val="22"/>
          <w:szCs w:val="22"/>
        </w:rPr>
        <w:t xml:space="preserve">(słownie: </w: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"/>
            </w:textInput>
          </w:ffData>
        </w:fldChar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instrText xml:space="preserve"> FORMTEXT </w:instrTex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separate"/>
      </w:r>
      <w:r w:rsidRPr="00E861FA">
        <w:rPr>
          <w:rFonts w:ascii="Calibri" w:hAnsi="Calibri" w:cs="Calibri"/>
          <w:i/>
          <w:iCs/>
          <w:noProof/>
          <w:snapToGrid w:val="0"/>
          <w:sz w:val="22"/>
          <w:szCs w:val="22"/>
        </w:rPr>
        <w:t>………………………………………………………………………………………………………………</w: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end"/>
      </w:r>
      <w:r w:rsidRPr="00E861FA">
        <w:rPr>
          <w:rFonts w:ascii="Calibri" w:hAnsi="Calibri" w:cs="Calibri"/>
          <w:sz w:val="22"/>
          <w:szCs w:val="22"/>
        </w:rPr>
        <w:t>),</w:t>
      </w:r>
    </w:p>
    <w:p w14:paraId="611F35AE" w14:textId="47C40010" w:rsidR="00A74D53" w:rsidRDefault="00A74D53" w:rsidP="00A74D53">
      <w:pPr>
        <w:suppressAutoHyphens/>
        <w:spacing w:before="60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wynikającym z Kosztorysu ofertowego dla Części 2 zamówienia (Formularz nr 2.2), stanowiącego integralną część oferty.</w:t>
      </w:r>
    </w:p>
    <w:p w14:paraId="40C01738" w14:textId="105EF61F" w:rsidR="00E861FA" w:rsidRDefault="00E861FA" w:rsidP="00E861FA">
      <w:pPr>
        <w:suppressAutoHyphens/>
        <w:spacing w:before="60"/>
        <w:ind w:left="851"/>
        <w:jc w:val="both"/>
        <w:rPr>
          <w:rFonts w:ascii="Calibri" w:hAnsi="Calibri" w:cs="Calibri"/>
        </w:rPr>
      </w:pPr>
      <w:r w:rsidRPr="00E861FA">
        <w:rPr>
          <w:rFonts w:ascii="Calibri" w:hAnsi="Calibri" w:cs="Calibri"/>
        </w:rPr>
        <w:t xml:space="preserve">Zobowiązujemy się do wykonania zakresu podstawowego </w:t>
      </w:r>
      <w:r>
        <w:rPr>
          <w:rFonts w:ascii="Calibri" w:hAnsi="Calibri" w:cs="Calibri"/>
        </w:rPr>
        <w:t xml:space="preserve">Części 2 </w:t>
      </w:r>
      <w:r w:rsidRPr="00E861FA">
        <w:rPr>
          <w:rFonts w:ascii="Calibri" w:hAnsi="Calibri" w:cs="Calibri"/>
        </w:rPr>
        <w:t xml:space="preserve">zamówienia w terminie </w:t>
      </w:r>
      <w:r w:rsidRPr="00E861FA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861FA">
        <w:rPr>
          <w:rFonts w:ascii="Calibri" w:hAnsi="Calibri" w:cs="Calibri"/>
          <w:b/>
          <w:bCs/>
        </w:rPr>
        <w:instrText xml:space="preserve"> FORMTEXT </w:instrText>
      </w:r>
      <w:r w:rsidRPr="00E861FA">
        <w:rPr>
          <w:rFonts w:ascii="Calibri" w:hAnsi="Calibri" w:cs="Calibri"/>
          <w:b/>
          <w:bCs/>
        </w:rPr>
      </w:r>
      <w:r w:rsidRPr="00E861FA">
        <w:rPr>
          <w:rFonts w:ascii="Calibri" w:hAnsi="Calibri" w:cs="Calibri"/>
          <w:b/>
          <w:bCs/>
        </w:rPr>
        <w:fldChar w:fldCharType="separate"/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t> </w:t>
      </w:r>
      <w:r w:rsidRPr="00E861FA">
        <w:rPr>
          <w:rFonts w:ascii="Calibri" w:hAnsi="Calibri" w:cs="Calibri"/>
          <w:b/>
          <w:bCs/>
        </w:rPr>
        <w:fldChar w:fldCharType="end"/>
      </w:r>
      <w:r w:rsidRPr="00E861FA">
        <w:rPr>
          <w:rFonts w:ascii="Calibri" w:hAnsi="Calibri" w:cs="Calibri"/>
          <w:b/>
          <w:bCs/>
        </w:rPr>
        <w:t xml:space="preserve"> dni</w:t>
      </w:r>
      <w:r w:rsidRPr="00E861FA">
        <w:rPr>
          <w:rFonts w:ascii="Calibri" w:hAnsi="Calibri" w:cs="Calibri"/>
        </w:rPr>
        <w:t xml:space="preserve"> od dnia zawarcia umowy.</w:t>
      </w:r>
      <w:r w:rsidRPr="00E861FA">
        <w:rPr>
          <w:rFonts w:ascii="Calibri" w:hAnsi="Calibri" w:cs="Calibri"/>
          <w:vertAlign w:val="superscript"/>
        </w:rPr>
        <w:fldChar w:fldCharType="begin"/>
      </w:r>
      <w:r w:rsidRPr="00E861FA">
        <w:rPr>
          <w:rFonts w:ascii="Calibri" w:hAnsi="Calibri" w:cs="Calibri"/>
          <w:vertAlign w:val="superscript"/>
        </w:rPr>
        <w:instrText xml:space="preserve"> NOTEREF _Ref223434291 \h </w:instrText>
      </w:r>
      <w:r>
        <w:rPr>
          <w:rFonts w:ascii="Calibri" w:hAnsi="Calibri" w:cs="Calibri"/>
          <w:vertAlign w:val="superscript"/>
        </w:rPr>
        <w:instrText xml:space="preserve"> \* MERGEFORMAT </w:instrText>
      </w:r>
      <w:r w:rsidRPr="00E861FA">
        <w:rPr>
          <w:rFonts w:ascii="Calibri" w:hAnsi="Calibri" w:cs="Calibri"/>
          <w:vertAlign w:val="superscript"/>
        </w:rPr>
      </w:r>
      <w:r w:rsidRPr="00E861FA">
        <w:rPr>
          <w:rFonts w:ascii="Calibri" w:hAnsi="Calibri" w:cs="Calibri"/>
          <w:vertAlign w:val="superscript"/>
        </w:rPr>
        <w:fldChar w:fldCharType="separate"/>
      </w:r>
      <w:r w:rsidR="00F711D7">
        <w:rPr>
          <w:rFonts w:ascii="Calibri" w:hAnsi="Calibri" w:cs="Calibri"/>
          <w:vertAlign w:val="superscript"/>
        </w:rPr>
        <w:t>3</w:t>
      </w:r>
      <w:r w:rsidRPr="00E861FA">
        <w:rPr>
          <w:rFonts w:ascii="Calibri" w:hAnsi="Calibri" w:cs="Calibri"/>
          <w:vertAlign w:val="superscript"/>
        </w:rPr>
        <w:fldChar w:fldCharType="end"/>
      </w:r>
    </w:p>
    <w:p w14:paraId="5D0FC98F" w14:textId="18F1E24A" w:rsidR="00E861FA" w:rsidRDefault="009141EE" w:rsidP="00E861FA">
      <w:pPr>
        <w:suppressAutoHyphens/>
        <w:spacing w:before="60"/>
        <w:ind w:left="425"/>
        <w:jc w:val="both"/>
        <w:rPr>
          <w:rFonts w:ascii="Calibri" w:hAnsi="Calibri" w:cs="Calibri"/>
        </w:rPr>
      </w:pPr>
      <w:r w:rsidRPr="009141EE">
        <w:rPr>
          <w:rFonts w:ascii="Calibri" w:hAnsi="Calibri" w:cs="Calibri"/>
        </w:rPr>
        <w:t xml:space="preserve">Oświadczamy, że w </w:t>
      </w:r>
      <w:r w:rsidR="00A74D53">
        <w:rPr>
          <w:rFonts w:ascii="Calibri" w:hAnsi="Calibri" w:cs="Calibri"/>
        </w:rPr>
        <w:t xml:space="preserve">oferowanych </w:t>
      </w:r>
      <w:r w:rsidRPr="009141EE">
        <w:rPr>
          <w:rFonts w:ascii="Calibri" w:hAnsi="Calibri" w:cs="Calibri"/>
        </w:rPr>
        <w:t>cen</w:t>
      </w:r>
      <w:r w:rsidR="00A74D53">
        <w:rPr>
          <w:rFonts w:ascii="Calibri" w:hAnsi="Calibri" w:cs="Calibri"/>
        </w:rPr>
        <w:t>ach</w:t>
      </w:r>
      <w:r w:rsidRPr="009141EE">
        <w:rPr>
          <w:rFonts w:ascii="Calibri" w:hAnsi="Calibri" w:cs="Calibri"/>
        </w:rPr>
        <w:t xml:space="preserve"> zostały uwzględnione wszystkie koszty wykonania zamówienia.</w:t>
      </w:r>
    </w:p>
    <w:p w14:paraId="034D9D25" w14:textId="77777777" w:rsidR="004E229E" w:rsidRPr="004E229E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lastRenderedPageBreak/>
        <w:t xml:space="preserve">Oświadczamy, że oferta nie stanowi czynu nieuczciwej konkurencji. </w:t>
      </w:r>
    </w:p>
    <w:p w14:paraId="2669AF69" w14:textId="77777777" w:rsidR="00202B65" w:rsidRPr="00483A4B" w:rsidRDefault="00202B65" w:rsidP="00202B65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>Oświadczamy, że uważamy się za związanych ofertą przez okres wskazany w SWZ.</w:t>
      </w:r>
    </w:p>
    <w:p w14:paraId="410C76CE" w14:textId="6B4C3EF8" w:rsidR="004E229E" w:rsidRPr="00557A63" w:rsidRDefault="004E229E" w:rsidP="00557A63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 xml:space="preserve">Oświadczamy, że zapoznaliśmy się z całą SWZ wraz z </w:t>
      </w:r>
      <w:r w:rsidR="001802A4">
        <w:rPr>
          <w:rFonts w:ascii="Calibri" w:hAnsi="Calibri" w:cs="Calibri"/>
        </w:rPr>
        <w:t xml:space="preserve">załącznikami </w:t>
      </w:r>
      <w:r w:rsidRPr="004E229E">
        <w:rPr>
          <w:rFonts w:ascii="Calibri" w:hAnsi="Calibri" w:cs="Calibri"/>
        </w:rPr>
        <w:t>i nie wnosimy w stosunku do tych dokumentów żadnych uwag</w:t>
      </w:r>
      <w:r w:rsidR="001802A4">
        <w:rPr>
          <w:rFonts w:ascii="Calibri" w:hAnsi="Calibri" w:cs="Calibri"/>
        </w:rPr>
        <w:t xml:space="preserve"> </w:t>
      </w:r>
      <w:r w:rsidR="00557A63">
        <w:rPr>
          <w:rFonts w:ascii="Calibri" w:hAnsi="Calibri" w:cs="Calibri"/>
        </w:rPr>
        <w:t>lub zastrzeżeń, i</w:t>
      </w:r>
      <w:r w:rsidR="001802A4" w:rsidRPr="001802A4">
        <w:rPr>
          <w:rFonts w:ascii="Calibri" w:hAnsi="Calibri" w:cs="Calibri"/>
        </w:rPr>
        <w:t xml:space="preserve"> uznajemy się za związanych określonymi w</w:t>
      </w:r>
      <w:r w:rsidR="00202B65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nich postanowieniami i</w:t>
      </w:r>
      <w:r w:rsidR="00557A63">
        <w:rPr>
          <w:rFonts w:ascii="Calibri" w:hAnsi="Calibri" w:cs="Calibri"/>
        </w:rPr>
        <w:t xml:space="preserve"> </w:t>
      </w:r>
      <w:r w:rsidR="001802A4" w:rsidRPr="001802A4">
        <w:rPr>
          <w:rFonts w:ascii="Calibri" w:hAnsi="Calibri" w:cs="Calibri"/>
        </w:rPr>
        <w:t>zasadami postępowania</w:t>
      </w:r>
      <w:r w:rsidRPr="004E229E">
        <w:rPr>
          <w:rFonts w:ascii="Calibri" w:hAnsi="Calibri" w:cs="Calibri"/>
        </w:rPr>
        <w:t xml:space="preserve">. </w:t>
      </w:r>
      <w:r w:rsidR="00557A63">
        <w:rPr>
          <w:rFonts w:ascii="Calibri" w:hAnsi="Calibri" w:cs="Calibri"/>
        </w:rPr>
        <w:t>W</w:t>
      </w:r>
      <w:r w:rsidR="001802A4" w:rsidRPr="00E7590B">
        <w:rPr>
          <w:rFonts w:ascii="Calibri" w:hAnsi="Calibri" w:cs="Calibri"/>
        </w:rPr>
        <w:t xml:space="preserve"> przypadku wyboru naszej oferty </w:t>
      </w:r>
      <w:r w:rsidR="00557A63">
        <w:rPr>
          <w:rFonts w:ascii="Calibri" w:hAnsi="Calibri" w:cs="Calibri"/>
        </w:rPr>
        <w:t>z</w:t>
      </w:r>
      <w:r w:rsidR="00557A63" w:rsidRPr="00E7590B">
        <w:rPr>
          <w:rFonts w:ascii="Calibri" w:hAnsi="Calibri" w:cs="Calibri"/>
        </w:rPr>
        <w:t xml:space="preserve">obowiązujemy </w:t>
      </w:r>
      <w:r w:rsidR="00557A63">
        <w:rPr>
          <w:rFonts w:ascii="Calibri" w:hAnsi="Calibri" w:cs="Calibri"/>
        </w:rPr>
        <w:t xml:space="preserve">się </w:t>
      </w:r>
      <w:r w:rsidR="001802A4" w:rsidRPr="00E7590B">
        <w:rPr>
          <w:rFonts w:ascii="Calibri" w:hAnsi="Calibri" w:cs="Calibri"/>
        </w:rPr>
        <w:t xml:space="preserve">do wniesienia zabezpieczenia należytego wykonania umowy oraz zawarcia umowy </w:t>
      </w:r>
      <w:r w:rsidR="00557A63">
        <w:rPr>
          <w:rFonts w:ascii="Calibri" w:hAnsi="Calibri" w:cs="Calibri"/>
        </w:rPr>
        <w:t xml:space="preserve">w sprawie przedmiotowego zamówienia </w:t>
      </w:r>
      <w:r w:rsidR="001802A4" w:rsidRPr="00E7590B">
        <w:rPr>
          <w:rFonts w:ascii="Calibri" w:hAnsi="Calibri" w:cs="Calibri"/>
        </w:rPr>
        <w:t>na warunkach określonych w SWZ, w terminie ustalonym przez Zamawiającego</w:t>
      </w:r>
      <w:r w:rsidR="00557A63" w:rsidRPr="00557A63">
        <w:rPr>
          <w:rFonts w:ascii="Calibri" w:hAnsi="Calibri" w:cs="Calibri"/>
        </w:rPr>
        <w:t xml:space="preserve"> </w:t>
      </w:r>
      <w:r w:rsidR="00557A63" w:rsidRPr="004E229E">
        <w:rPr>
          <w:rFonts w:ascii="Calibri" w:hAnsi="Calibri" w:cs="Calibri"/>
        </w:rPr>
        <w:t xml:space="preserve">nie później jednak niż do końca okresu związania </w:t>
      </w:r>
      <w:r w:rsidR="00557A63" w:rsidRPr="00557A63">
        <w:rPr>
          <w:rFonts w:ascii="Calibri" w:hAnsi="Calibri" w:cs="Calibri"/>
        </w:rPr>
        <w:t>ofertą.</w:t>
      </w:r>
    </w:p>
    <w:p w14:paraId="61149691" w14:textId="3F60D479" w:rsidR="000335C4" w:rsidRPr="000335C4" w:rsidRDefault="00036CE1" w:rsidP="008A2C23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wybór naszej oferty</w:t>
      </w:r>
      <w:bookmarkStart w:id="9" w:name="_Ref176516848"/>
      <w:r w:rsidR="00C906A3">
        <w:rPr>
          <w:rStyle w:val="Odwoanieprzypisudolnego"/>
          <w:rFonts w:ascii="Calibri" w:hAnsi="Calibri" w:cs="Calibri"/>
        </w:rPr>
        <w:footnoteReference w:id="4"/>
      </w:r>
      <w:bookmarkEnd w:id="9"/>
    </w:p>
    <w:bookmarkStart w:id="10" w:name="_Hlk176516122"/>
    <w:p w14:paraId="6DE132A8" w14:textId="0E8CB23A" w:rsidR="000335C4" w:rsidRPr="00731A1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nie 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036CE1">
        <w:rPr>
          <w:rFonts w:ascii="Calibri" w:hAnsi="Calibri" w:cs="Calibri"/>
        </w:rPr>
        <w:t>.</w:t>
      </w:r>
    </w:p>
    <w:p w14:paraId="4BBAFF1C" w14:textId="4694CB56" w:rsidR="000335C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5D7BF9">
        <w:rPr>
          <w:rFonts w:ascii="Calibri" w:hAnsi="Calibri" w:cs="Calibri"/>
        </w:rPr>
        <w:t xml:space="preserve"> </w:t>
      </w:r>
      <w:r w:rsidR="000335C4" w:rsidRPr="00731A14">
        <w:rPr>
          <w:rFonts w:ascii="Calibri" w:hAnsi="Calibri" w:cs="Calibri"/>
        </w:rPr>
        <w:t xml:space="preserve">w odniesieniu do następujących </w:t>
      </w:r>
      <w:r w:rsidR="000335C4">
        <w:rPr>
          <w:rFonts w:ascii="Calibri" w:hAnsi="Calibri" w:cs="Calibri"/>
        </w:rPr>
        <w:t>towarów/</w:t>
      </w:r>
      <w:r w:rsidR="000335C4" w:rsidRPr="00731A14">
        <w:rPr>
          <w:rFonts w:ascii="Calibri" w:hAnsi="Calibri" w:cs="Calibri"/>
        </w:rPr>
        <w:t>usług:</w:t>
      </w:r>
    </w:p>
    <w:tbl>
      <w:tblPr>
        <w:tblStyle w:val="Tabela-Siatka"/>
        <w:tblW w:w="8930" w:type="dxa"/>
        <w:tblInd w:w="851" w:type="dxa"/>
        <w:tblLook w:val="04A0" w:firstRow="1" w:lastRow="0" w:firstColumn="1" w:lastColumn="0" w:noHBand="0" w:noVBand="1"/>
      </w:tblPr>
      <w:tblGrid>
        <w:gridCol w:w="5342"/>
        <w:gridCol w:w="2219"/>
        <w:gridCol w:w="1369"/>
      </w:tblGrid>
      <w:tr w:rsidR="005D7BF9" w14:paraId="64662249" w14:textId="77777777" w:rsidTr="004058CE">
        <w:tc>
          <w:tcPr>
            <w:tcW w:w="5494" w:type="dxa"/>
            <w:shd w:val="clear" w:color="auto" w:fill="D9D9D9" w:themeFill="background1" w:themeFillShade="D9"/>
            <w:vAlign w:val="center"/>
          </w:tcPr>
          <w:p w14:paraId="621BD89B" w14:textId="44BB7DBD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Nazwa towaru/usługi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151A938" w14:textId="48C94672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Wartość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zł</w:t>
            </w:r>
            <w:r w:rsidRPr="005D7BF9">
              <w:rPr>
                <w:rFonts w:ascii="Calibri" w:hAnsi="Calibri" w:cs="Calibri"/>
                <w:sz w:val="22"/>
                <w:szCs w:val="22"/>
              </w:rPr>
              <w:t>, bez kwoty podatku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14D5AD4D" w14:textId="437990D9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1160958590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88668069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5D7BF9" w:rsidRPr="005D7BF9" w14:paraId="11D9D3E4" w14:textId="77777777" w:rsidTr="004058CE">
                <w:tc>
                  <w:tcPr>
                    <w:tcW w:w="5494" w:type="dxa"/>
                    <w:vAlign w:val="center"/>
                  </w:tcPr>
                  <w:p w14:paraId="3D3E3704" w14:textId="5AB666F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/>
                        </w:ffData>
                      </w:fldChar>
                    </w:r>
                    <w:bookmarkStart w:id="11" w:name="Tekst8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1"/>
                  </w:p>
                </w:tc>
                <w:tc>
                  <w:tcPr>
                    <w:tcW w:w="2268" w:type="dxa"/>
                    <w:vAlign w:val="center"/>
                  </w:tcPr>
                  <w:p w14:paraId="16D16EE5" w14:textId="1062D2C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righ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9"/>
                          <w:enabled/>
                          <w:calcOnExit w:val="0"/>
                          <w:textInput>
                            <w:type w:val="number"/>
                            <w:format w:val="# ##0,00"/>
                          </w:textInput>
                        </w:ffData>
                      </w:fldChar>
                    </w:r>
                    <w:bookmarkStart w:id="12" w:name="Tekst9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2"/>
                  </w:p>
                </w:tc>
                <w:tc>
                  <w:tcPr>
                    <w:tcW w:w="1385" w:type="dxa"/>
                    <w:vAlign w:val="center"/>
                  </w:tcPr>
                  <w:p w14:paraId="7B9803E1" w14:textId="72239920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center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10"/>
                          <w:enabled/>
                          <w:calcOnExit w:val="0"/>
                          <w:textInput/>
                        </w:ffData>
                      </w:fldChar>
                    </w:r>
                    <w:bookmarkStart w:id="13" w:name="Tekst10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  <w:bookmarkEnd w:id="13" w:displacedByCustomXml="next"/>
            </w:sdtContent>
          </w:sdt>
        </w:sdtContent>
      </w:sdt>
    </w:tbl>
    <w:bookmarkEnd w:id="10"/>
    <w:p w14:paraId="29AC1954" w14:textId="1A2F1A79" w:rsidR="008A2C23" w:rsidRDefault="008A2C23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zamówienie zrealizujemy</w:t>
      </w:r>
      <w:r w:rsidR="001A64BA">
        <w:rPr>
          <w:rStyle w:val="Odwoanieprzypisudolnego"/>
          <w:rFonts w:ascii="Calibri" w:hAnsi="Calibri" w:cs="Calibri"/>
        </w:rPr>
        <w:footnoteReference w:id="5"/>
      </w:r>
    </w:p>
    <w:p w14:paraId="5C769FE2" w14:textId="60A4264C" w:rsidR="004058CE" w:rsidRPr="00731A14" w:rsidRDefault="00202B65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Wybór2"/>
      <w:r>
        <w:rPr>
          <w:rFonts w:ascii="Calibri" w:hAnsi="Calibri" w:cs="Calibri"/>
          <w:bCs/>
        </w:rPr>
        <w:instrText xml:space="preserve"> FORMCHECKBOX </w:instrText>
      </w:r>
      <w:r>
        <w:rPr>
          <w:rFonts w:ascii="Calibri" w:hAnsi="Calibri" w:cs="Calibri"/>
          <w:bCs/>
        </w:rPr>
      </w:r>
      <w:r>
        <w:rPr>
          <w:rFonts w:ascii="Calibri" w:hAnsi="Calibri" w:cs="Calibri"/>
          <w:bCs/>
        </w:rPr>
        <w:fldChar w:fldCharType="separate"/>
      </w:r>
      <w:r>
        <w:rPr>
          <w:rFonts w:ascii="Calibri" w:hAnsi="Calibri" w:cs="Calibri"/>
          <w:bCs/>
        </w:rPr>
        <w:fldChar w:fldCharType="end"/>
      </w:r>
      <w:bookmarkEnd w:id="14"/>
      <w:r w:rsidR="004058CE">
        <w:rPr>
          <w:rFonts w:ascii="Calibri" w:hAnsi="Calibri" w:cs="Calibri"/>
          <w:bCs/>
        </w:rPr>
        <w:tab/>
      </w:r>
      <w:r w:rsidR="004058CE">
        <w:rPr>
          <w:rFonts w:ascii="Calibri" w:hAnsi="Calibri" w:cs="Calibri"/>
          <w:b/>
        </w:rPr>
        <w:t>samodzielnie</w:t>
      </w:r>
      <w:r w:rsidR="004058CE">
        <w:rPr>
          <w:rFonts w:ascii="Calibri" w:hAnsi="Calibri" w:cs="Calibri"/>
        </w:rPr>
        <w:t>, bez udziału podwykonawców.</w:t>
      </w:r>
    </w:p>
    <w:p w14:paraId="4DE08CFF" w14:textId="4DB9725A" w:rsidR="004058CE" w:rsidRDefault="004058CE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>
        <w:rPr>
          <w:rFonts w:ascii="Calibri" w:hAnsi="Calibri" w:cs="Calibri"/>
          <w:bCs/>
        </w:rPr>
        <w:tab/>
      </w:r>
      <w:r w:rsidRPr="004058CE">
        <w:rPr>
          <w:rFonts w:ascii="Calibri" w:hAnsi="Calibri" w:cs="Calibri"/>
          <w:b/>
        </w:rPr>
        <w:t>przy udziale podwykonawców</w:t>
      </w:r>
      <w:r w:rsidRPr="004058CE">
        <w:rPr>
          <w:rFonts w:ascii="Calibri" w:hAnsi="Calibri" w:cs="Calibri"/>
          <w:bCs/>
        </w:rPr>
        <w:t>, którym zamierzamy powierzyć wykonanie następujących części zamówienia:</w:t>
      </w:r>
    </w:p>
    <w:tbl>
      <w:tblPr>
        <w:tblStyle w:val="Tabela-Siatka"/>
        <w:tblW w:w="8925" w:type="dxa"/>
        <w:tblInd w:w="851" w:type="dxa"/>
        <w:tblLook w:val="04A0" w:firstRow="1" w:lastRow="0" w:firstColumn="1" w:lastColumn="0" w:noHBand="0" w:noVBand="1"/>
      </w:tblPr>
      <w:tblGrid>
        <w:gridCol w:w="4531"/>
        <w:gridCol w:w="4394"/>
      </w:tblGrid>
      <w:tr w:rsidR="004058CE" w14:paraId="321A6475" w14:textId="77777777" w:rsidTr="00202B65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3A8E020E" w14:textId="0383414D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Opis części zamówienia (np. zakres robót)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4F1B0BE" w14:textId="0AD742C4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 Podwykonawcy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491532226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2069480344"/>
              <w:placeholder>
                <w:docPart w:val="B4610B21ADBA4834873A8E4AA053177E"/>
              </w:placeholder>
              <w15:repeatingSectionItem/>
            </w:sdtPr>
            <w:sdtEndPr/>
            <w:sdtContent>
              <w:tr w:rsidR="004058CE" w:rsidRPr="005D7BF9" w14:paraId="361DEAD7" w14:textId="77777777" w:rsidTr="00202B65">
                <w:tc>
                  <w:tcPr>
                    <w:tcW w:w="4531" w:type="dxa"/>
                    <w:vAlign w:val="center"/>
                  </w:tcPr>
                  <w:p w14:paraId="398C9E84" w14:textId="0F38CFED" w:rsidR="004058CE" w:rsidRPr="005D7BF9" w:rsidRDefault="004058CE" w:rsidP="00434EC1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/>
                        </w:ffData>
                      </w:fldCha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4394" w:type="dxa"/>
                    <w:vAlign w:val="center"/>
                  </w:tcPr>
                  <w:p w14:paraId="62AA08C4" w14:textId="2B9BDF55" w:rsidR="004058CE" w:rsidRPr="005D7BF9" w:rsidRDefault="004058CE" w:rsidP="004058CE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</w:sdtContent>
          </w:sdt>
        </w:sdtContent>
      </w:sdt>
    </w:tbl>
    <w:p w14:paraId="3CB008D3" w14:textId="4895B79E" w:rsidR="007233AA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Oświadczamy, że</w:t>
      </w:r>
      <w:r w:rsidR="007233AA">
        <w:rPr>
          <w:rFonts w:ascii="Calibri" w:hAnsi="Calibri" w:cs="Calibri"/>
        </w:rPr>
        <w:t xml:space="preserve"> oferta</w:t>
      </w:r>
      <w:r w:rsidR="0091634A">
        <w:rPr>
          <w:rFonts w:ascii="Calibri" w:hAnsi="Calibri" w:cs="Calibri"/>
        </w:rPr>
        <w:t>:</w:t>
      </w:r>
    </w:p>
    <w:p w14:paraId="271D99B1" w14:textId="2B72C6F6" w:rsidR="00202B65" w:rsidRPr="0091634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  <w:b/>
          <w:bCs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Wybór5"/>
      <w:r w:rsidRPr="007233AA">
        <w:rPr>
          <w:rFonts w:ascii="Calibri" w:hAnsi="Calibri" w:cs="Calibri"/>
          <w:b/>
          <w:bCs/>
        </w:rPr>
        <w:instrText xml:space="preserve"> FORMCHECKBOX </w:instrText>
      </w:r>
      <w:r w:rsidRPr="007233AA">
        <w:rPr>
          <w:rFonts w:ascii="Calibri" w:hAnsi="Calibri" w:cs="Calibri"/>
          <w:b/>
          <w:bCs/>
        </w:rPr>
      </w:r>
      <w:r w:rsidRPr="007233AA">
        <w:rPr>
          <w:rFonts w:ascii="Calibri" w:hAnsi="Calibri" w:cs="Calibri"/>
          <w:b/>
          <w:bCs/>
        </w:rPr>
        <w:fldChar w:fldCharType="separate"/>
      </w:r>
      <w:r w:rsidRPr="007233AA">
        <w:rPr>
          <w:rFonts w:ascii="Calibri" w:hAnsi="Calibri" w:cs="Calibri"/>
          <w:b/>
          <w:bCs/>
        </w:rPr>
        <w:fldChar w:fldCharType="end"/>
      </w:r>
      <w:bookmarkEnd w:id="15"/>
      <w:r>
        <w:rPr>
          <w:rFonts w:ascii="Calibri" w:hAnsi="Calibri" w:cs="Calibri"/>
          <w:b/>
          <w:bCs/>
        </w:rPr>
        <w:tab/>
      </w:r>
      <w:r w:rsidR="00202B65" w:rsidRPr="007233AA">
        <w:rPr>
          <w:rFonts w:ascii="Calibri" w:hAnsi="Calibri" w:cs="Calibri"/>
          <w:b/>
          <w:bCs/>
        </w:rPr>
        <w:t>NIE</w:t>
      </w:r>
      <w:r w:rsidR="0091634A">
        <w:rPr>
          <w:rFonts w:ascii="Calibri" w:hAnsi="Calibri" w:cs="Calibri"/>
          <w:b/>
          <w:bCs/>
        </w:rPr>
        <w:t xml:space="preserve"> ZAWIERA</w:t>
      </w:r>
      <w:r w:rsidR="0091634A" w:rsidRPr="0091634A">
        <w:rPr>
          <w:rFonts w:ascii="Calibri" w:hAnsi="Calibri" w:cs="Calibri"/>
        </w:rPr>
        <w:t xml:space="preserve"> informacji </w:t>
      </w:r>
      <w:r w:rsidR="0091634A">
        <w:rPr>
          <w:rFonts w:ascii="Calibri" w:hAnsi="Calibri" w:cs="Calibri"/>
        </w:rPr>
        <w:t xml:space="preserve">i dokumentów </w:t>
      </w:r>
      <w:r w:rsidR="0091634A" w:rsidRPr="0091634A">
        <w:rPr>
          <w:rFonts w:ascii="Calibri" w:hAnsi="Calibri" w:cs="Calibri"/>
        </w:rPr>
        <w:t>stanowiących tajemnicę przedsiębiorstwa w</w:t>
      </w:r>
      <w:r w:rsidR="0091634A">
        <w:rPr>
          <w:rFonts w:ascii="Calibri" w:hAnsi="Calibri" w:cs="Calibri"/>
        </w:rPr>
        <w:t> 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konkurencji.</w:t>
      </w:r>
    </w:p>
    <w:p w14:paraId="312CF751" w14:textId="145B8D06" w:rsidR="00202B65" w:rsidRPr="007233A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Wybór6"/>
      <w:r>
        <w:rPr>
          <w:rFonts w:ascii="Calibri" w:hAnsi="Calibri" w:cs="Calibri"/>
          <w:b/>
          <w:bCs/>
        </w:rPr>
        <w:instrText xml:space="preserve"> FORMCHECKBOX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</w:rPr>
        <w:fldChar w:fldCharType="end"/>
      </w:r>
      <w:bookmarkEnd w:id="16"/>
      <w:r>
        <w:rPr>
          <w:rFonts w:ascii="Calibri" w:hAnsi="Calibri" w:cs="Calibri"/>
          <w:b/>
          <w:bCs/>
        </w:rPr>
        <w:tab/>
      </w:r>
      <w:r w:rsidR="0091634A">
        <w:rPr>
          <w:rFonts w:ascii="Calibri" w:hAnsi="Calibri" w:cs="Calibri"/>
          <w:b/>
          <w:bCs/>
        </w:rPr>
        <w:t>ZAWIERA</w:t>
      </w:r>
      <w:r w:rsidRPr="007233AA">
        <w:rPr>
          <w:rFonts w:ascii="Calibri" w:hAnsi="Calibri" w:cs="Calibri"/>
        </w:rPr>
        <w:t xml:space="preserve"> i</w:t>
      </w:r>
      <w:r w:rsidR="00202B65" w:rsidRPr="007233AA">
        <w:rPr>
          <w:rFonts w:ascii="Calibri" w:hAnsi="Calibri" w:cs="Calibri"/>
        </w:rPr>
        <w:t>nformacje</w:t>
      </w:r>
      <w:r w:rsidRPr="007233AA">
        <w:rPr>
          <w:rFonts w:ascii="Calibri" w:hAnsi="Calibri" w:cs="Calibri"/>
        </w:rPr>
        <w:t xml:space="preserve"> </w:t>
      </w:r>
      <w:r w:rsidR="0091634A">
        <w:rPr>
          <w:rFonts w:ascii="Calibri" w:hAnsi="Calibri" w:cs="Calibri"/>
        </w:rPr>
        <w:t xml:space="preserve">i dokumenty </w:t>
      </w:r>
      <w:r w:rsidR="00202B65" w:rsidRPr="007233AA">
        <w:rPr>
          <w:rFonts w:ascii="Calibri" w:hAnsi="Calibri" w:cs="Calibri"/>
        </w:rPr>
        <w:t>stanowiące tajemnicę przedsiębiorstwa</w:t>
      </w:r>
      <w:r w:rsidRPr="007233A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w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</w:t>
      </w:r>
      <w:r w:rsidR="0091634A">
        <w:rPr>
          <w:rFonts w:ascii="Calibri" w:hAnsi="Calibri" w:cs="Calibri"/>
        </w:rPr>
        <w:t xml:space="preserve">, które </w:t>
      </w:r>
      <w:r>
        <w:rPr>
          <w:rFonts w:ascii="Calibri" w:hAnsi="Calibri" w:cs="Calibri"/>
        </w:rPr>
        <w:t xml:space="preserve">zostały </w:t>
      </w:r>
      <w:r w:rsidR="0091634A">
        <w:rPr>
          <w:rFonts w:ascii="Calibri" w:hAnsi="Calibri" w:cs="Calibri"/>
        </w:rPr>
        <w:t xml:space="preserve">zawarte w następujących </w:t>
      </w:r>
      <w:r w:rsidR="00202B65" w:rsidRPr="007233AA">
        <w:rPr>
          <w:rFonts w:ascii="Calibri" w:hAnsi="Calibri" w:cs="Calibri"/>
        </w:rPr>
        <w:t>załącznikach do oferty:</w:t>
      </w:r>
    </w:p>
    <w:p w14:paraId="648ED3AA" w14:textId="70470E1E" w:rsidR="007233AA" w:rsidRPr="0091634A" w:rsidRDefault="007233AA" w:rsidP="007233AA">
      <w:pPr>
        <w:pStyle w:val="Akapitzlist"/>
        <w:keepNext/>
        <w:numPr>
          <w:ilvl w:val="0"/>
          <w:numId w:val="37"/>
        </w:numPr>
        <w:tabs>
          <w:tab w:val="left" w:pos="1276"/>
        </w:tabs>
        <w:jc w:val="both"/>
        <w:rPr>
          <w:rFonts w:ascii="Calibri" w:hAnsi="Calibri" w:cs="Calibri"/>
        </w:rPr>
      </w:pPr>
      <w:r w:rsidRPr="0091634A">
        <w:rPr>
          <w:rFonts w:ascii="Calibri" w:hAnsi="Calibri" w:cs="Calibri"/>
          <w:b/>
          <w:bCs/>
          <w:i/>
          <w:iCs/>
        </w:rPr>
        <w:fldChar w:fldCharType="begin">
          <w:ffData>
            <w:name w:val="Tekst11"/>
            <w:enabled/>
            <w:calcOnExit w:val="0"/>
            <w:textInput/>
          </w:ffData>
        </w:fldChar>
      </w:r>
      <w:bookmarkStart w:id="17" w:name="Tekst11"/>
      <w:r w:rsidRPr="0091634A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91634A">
        <w:rPr>
          <w:rFonts w:ascii="Calibri" w:hAnsi="Calibri" w:cs="Calibri"/>
          <w:b/>
          <w:bCs/>
          <w:i/>
          <w:iCs/>
        </w:rPr>
      </w:r>
      <w:r w:rsidRPr="0091634A">
        <w:rPr>
          <w:rFonts w:ascii="Calibri" w:hAnsi="Calibri" w:cs="Calibri"/>
          <w:b/>
          <w:bCs/>
          <w:i/>
          <w:iCs/>
        </w:rPr>
        <w:fldChar w:fldCharType="separate"/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</w:rPr>
        <w:fldChar w:fldCharType="end"/>
      </w:r>
      <w:bookmarkEnd w:id="17"/>
      <w:r w:rsidRPr="0091634A">
        <w:rPr>
          <w:rFonts w:ascii="Calibri" w:hAnsi="Calibri" w:cs="Calibri"/>
        </w:rPr>
        <w:t>,</w:t>
      </w:r>
    </w:p>
    <w:p w14:paraId="03B05325" w14:textId="3A9BA3EF" w:rsidR="007233AA" w:rsidRDefault="007233AA" w:rsidP="00891102">
      <w:pPr>
        <w:keepNext/>
        <w:ind w:left="851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</w:rPr>
        <w:t>oraz zastrzegamy, że nie mogą one być udostępniane.</w:t>
      </w:r>
    </w:p>
    <w:p w14:paraId="5A9998EE" w14:textId="348DDB3F" w:rsidR="000335C4" w:rsidRPr="000335C4" w:rsidRDefault="00202B65" w:rsidP="0091634A">
      <w:pPr>
        <w:ind w:left="851"/>
        <w:jc w:val="both"/>
        <w:rPr>
          <w:rFonts w:ascii="Calibri" w:hAnsi="Calibri" w:cs="Calibri"/>
        </w:rPr>
      </w:pPr>
      <w:r w:rsidRPr="00202B65">
        <w:rPr>
          <w:rFonts w:ascii="Calibri" w:hAnsi="Calibri" w:cs="Calibri"/>
        </w:rPr>
        <w:t>Uzasadnienie zastrze</w:t>
      </w:r>
      <w:r w:rsidR="007233AA">
        <w:rPr>
          <w:rFonts w:ascii="Calibri" w:hAnsi="Calibri" w:cs="Calibri"/>
        </w:rPr>
        <w:t>ż</w:t>
      </w:r>
      <w:r w:rsidRPr="00202B65">
        <w:rPr>
          <w:rFonts w:ascii="Calibri" w:hAnsi="Calibri" w:cs="Calibri"/>
        </w:rPr>
        <w:t xml:space="preserve">enia informacji </w:t>
      </w:r>
      <w:r w:rsidR="0091634A">
        <w:rPr>
          <w:rFonts w:ascii="Calibri" w:hAnsi="Calibri" w:cs="Calibri"/>
        </w:rPr>
        <w:t xml:space="preserve">i dokumentów </w:t>
      </w:r>
      <w:r w:rsidRPr="00202B65">
        <w:rPr>
          <w:rFonts w:ascii="Calibri" w:hAnsi="Calibri" w:cs="Calibri"/>
        </w:rPr>
        <w:t>jako tajemnicy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przedsiębiorstwa zawarte jest w</w:t>
      </w:r>
      <w:r w:rsidR="0091634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nast</w:t>
      </w:r>
      <w:r w:rsidR="007233AA">
        <w:rPr>
          <w:rFonts w:ascii="Calibri" w:hAnsi="Calibri" w:cs="Calibri"/>
        </w:rPr>
        <w:t>ę</w:t>
      </w:r>
      <w:r w:rsidRPr="00202B65">
        <w:rPr>
          <w:rFonts w:ascii="Calibri" w:hAnsi="Calibri" w:cs="Calibri"/>
        </w:rPr>
        <w:t>pującym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załączniku do oferty:</w:t>
      </w:r>
      <w:r w:rsidR="000335C4" w:rsidRPr="000335C4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  <w:b/>
          <w:bCs/>
          <w:i/>
          <w:iCs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18" w:name="Tekst12"/>
      <w:r w:rsidR="0091634A" w:rsidRPr="0091634A">
        <w:rPr>
          <w:rFonts w:ascii="Calibri" w:hAnsi="Calibri" w:cs="Calibri"/>
          <w:b/>
          <w:bCs/>
          <w:i/>
          <w:iCs/>
        </w:rPr>
        <w:instrText xml:space="preserve"> FORMTEXT </w:instrText>
      </w:r>
      <w:r w:rsidR="0091634A" w:rsidRPr="0091634A">
        <w:rPr>
          <w:rFonts w:ascii="Calibri" w:hAnsi="Calibri" w:cs="Calibri"/>
          <w:b/>
          <w:bCs/>
          <w:i/>
          <w:iCs/>
        </w:rPr>
      </w:r>
      <w:r w:rsidR="0091634A" w:rsidRPr="0091634A">
        <w:rPr>
          <w:rFonts w:ascii="Calibri" w:hAnsi="Calibri" w:cs="Calibri"/>
          <w:b/>
          <w:bCs/>
          <w:i/>
          <w:iCs/>
        </w:rPr>
        <w:fldChar w:fldCharType="separate"/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</w:rPr>
        <w:fldChar w:fldCharType="end"/>
      </w:r>
      <w:bookmarkEnd w:id="18"/>
    </w:p>
    <w:p w14:paraId="2A8BE526" w14:textId="3F856353" w:rsidR="000335C4" w:rsidRPr="000335C4" w:rsidRDefault="000335C4" w:rsidP="0091634A">
      <w:pPr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</w:t>
      </w:r>
      <w:r w:rsidR="00202B65">
        <w:rPr>
          <w:rFonts w:ascii="Calibri" w:hAnsi="Calibri" w:cs="Calibri"/>
        </w:rPr>
        <w:t>y</w:t>
      </w:r>
      <w:r w:rsidRPr="000335C4">
        <w:rPr>
          <w:rFonts w:ascii="Calibri" w:hAnsi="Calibri" w:cs="Calibri"/>
        </w:rPr>
        <w:t>, że wypełni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obowiązki informacyjne przewidziane w art. 13 lub art. 14 RODO wobec osób fizycznych, od których dane osobowe bezpośrednio lub pośrednio pozyska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w celu ubiegania się o udzielenie zamówienia publicznego w niniejszym postępowaniu.</w:t>
      </w:r>
    </w:p>
    <w:p w14:paraId="53E29EAC" w14:textId="77777777" w:rsidR="000335C4" w:rsidRPr="000335C4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Wszelką korespondencję w sprawie niniejszego postępowania należy kierować na poniższy adres:</w:t>
      </w:r>
    </w:p>
    <w:p w14:paraId="42360729" w14:textId="7429989B" w:rsidR="000335C4" w:rsidRPr="003E2B88" w:rsidRDefault="00197F62" w:rsidP="000335C4">
      <w:pPr>
        <w:keepNext/>
        <w:spacing w:before="120"/>
        <w:ind w:left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………………………………………………………………………………………………………………………………………............</w:t>
      </w:r>
      <w:r>
        <w:rPr>
          <w:rFonts w:ascii="Calibri" w:hAnsi="Calibri" w:cs="Calibri"/>
          <w:snapToGrid w:val="0"/>
        </w:rPr>
        <w:fldChar w:fldCharType="end"/>
      </w:r>
    </w:p>
    <w:p w14:paraId="2DBD81B8" w14:textId="1471E7C5" w:rsidR="000335C4" w:rsidRPr="000335C4" w:rsidRDefault="000335C4" w:rsidP="000335C4">
      <w:pPr>
        <w:keepNext/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 w:rsidRPr="000335C4">
        <w:rPr>
          <w:rFonts w:ascii="Calibri" w:hAnsi="Calibri" w:cs="Calibri"/>
          <w:lang w:val="en-US"/>
        </w:rPr>
        <w:t xml:space="preserve">tel.: </w:t>
      </w:r>
      <w:r w:rsidR="00197F62"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..."/>
            </w:textInput>
          </w:ffData>
        </w:fldChar>
      </w:r>
      <w:r w:rsidR="00197F62">
        <w:rPr>
          <w:rFonts w:ascii="Calibri" w:hAnsi="Calibri" w:cs="Calibri"/>
          <w:snapToGrid w:val="0"/>
        </w:rPr>
        <w:instrText xml:space="preserve"> FORMTEXT </w:instrText>
      </w:r>
      <w:r w:rsidR="00197F62">
        <w:rPr>
          <w:rFonts w:ascii="Calibri" w:hAnsi="Calibri" w:cs="Calibri"/>
          <w:snapToGrid w:val="0"/>
        </w:rPr>
      </w:r>
      <w:r w:rsidR="00197F62">
        <w:rPr>
          <w:rFonts w:ascii="Calibri" w:hAnsi="Calibri" w:cs="Calibri"/>
          <w:snapToGrid w:val="0"/>
        </w:rPr>
        <w:fldChar w:fldCharType="separate"/>
      </w:r>
      <w:r w:rsidR="00197F62"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………………………………………………………………………………………………………………………………...</w:t>
      </w:r>
      <w:r w:rsidR="00197F62">
        <w:rPr>
          <w:rFonts w:ascii="Calibri" w:hAnsi="Calibri" w:cs="Calibri"/>
          <w:snapToGrid w:val="0"/>
        </w:rPr>
        <w:fldChar w:fldCharType="end"/>
      </w:r>
    </w:p>
    <w:p w14:paraId="5A2630CE" w14:textId="4FE93B2E" w:rsidR="000335C4" w:rsidRDefault="00C906A3" w:rsidP="000335C4">
      <w:pPr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adres </w:t>
      </w:r>
      <w:r w:rsidR="000335C4" w:rsidRPr="000335C4">
        <w:rPr>
          <w:rFonts w:ascii="Calibri" w:hAnsi="Calibri" w:cs="Calibri"/>
          <w:lang w:val="en-US"/>
        </w:rPr>
        <w:t xml:space="preserve">e-mail: </w:t>
      </w: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</w:t>
      </w:r>
      <w:r>
        <w:rPr>
          <w:rFonts w:ascii="Calibri" w:hAnsi="Calibri" w:cs="Calibri"/>
          <w:snapToGrid w:val="0"/>
        </w:rPr>
        <w:fldChar w:fldCharType="end"/>
      </w:r>
    </w:p>
    <w:p w14:paraId="062B3B30" w14:textId="77777777" w:rsidR="000335C4" w:rsidRPr="000335C4" w:rsidRDefault="000335C4" w:rsidP="00202B6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Załącznikami do niniejszej oferty są:</w:t>
      </w:r>
    </w:p>
    <w:p w14:paraId="2AC260B4" w14:textId="6A6DE200" w:rsidR="000335C4" w:rsidRPr="00E861FA" w:rsidRDefault="00E861FA" w:rsidP="00E861FA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  <w:r>
        <w:rPr>
          <w:rFonts w:ascii="Calibri" w:hAnsi="Calibri" w:cs="Calibri"/>
          <w:snapToGrid w:val="0"/>
        </w:rPr>
        <w:t>.</w:t>
      </w:r>
    </w:p>
    <w:p w14:paraId="1102A297" w14:textId="7F5ACB5B" w:rsidR="000335C4" w:rsidRPr="000335C4" w:rsidRDefault="000335C4" w:rsidP="00202B65">
      <w:pPr>
        <w:keepNext/>
        <w:tabs>
          <w:tab w:val="center" w:pos="6804"/>
        </w:tabs>
        <w:autoSpaceDE w:val="0"/>
        <w:autoSpaceDN w:val="0"/>
        <w:adjustRightInd w:val="0"/>
        <w:spacing w:before="120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ab/>
      </w:r>
      <w:r w:rsidR="009325EF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"/>
            </w:textInput>
          </w:ffData>
        </w:fldChar>
      </w:r>
      <w:r w:rsidR="009325EF">
        <w:rPr>
          <w:rFonts w:ascii="Calibri" w:hAnsi="Calibri" w:cs="Calibri"/>
          <w:noProof/>
          <w:snapToGrid w:val="0"/>
        </w:rPr>
        <w:instrText xml:space="preserve"> FORMTEXT </w:instrText>
      </w:r>
      <w:r w:rsidR="009325EF">
        <w:rPr>
          <w:rFonts w:ascii="Calibri" w:hAnsi="Calibri" w:cs="Calibri"/>
          <w:noProof/>
          <w:snapToGrid w:val="0"/>
        </w:rPr>
      </w:r>
      <w:r w:rsidR="009325EF">
        <w:rPr>
          <w:rFonts w:ascii="Calibri" w:hAnsi="Calibri" w:cs="Calibri"/>
          <w:noProof/>
          <w:snapToGrid w:val="0"/>
        </w:rPr>
        <w:fldChar w:fldCharType="separate"/>
      </w:r>
      <w:r w:rsidR="009325EF">
        <w:rPr>
          <w:rFonts w:ascii="Calibri" w:hAnsi="Calibri" w:cs="Calibri"/>
          <w:noProof/>
          <w:snapToGrid w:val="0"/>
        </w:rPr>
        <w:t>................................................</w:t>
      </w:r>
      <w:r w:rsidR="009325EF">
        <w:rPr>
          <w:rFonts w:ascii="Calibri" w:hAnsi="Calibri" w:cs="Calibri"/>
          <w:noProof/>
          <w:snapToGrid w:val="0"/>
        </w:rPr>
        <w:fldChar w:fldCharType="end"/>
      </w:r>
    </w:p>
    <w:p w14:paraId="2D243D3E" w14:textId="28EFF11E" w:rsidR="000335C4" w:rsidRPr="000335C4" w:rsidRDefault="000335C4" w:rsidP="00C906A3">
      <w:pPr>
        <w:tabs>
          <w:tab w:val="center" w:pos="6804"/>
        </w:tabs>
        <w:autoSpaceDE w:val="0"/>
        <w:autoSpaceDN w:val="0"/>
        <w:adjustRightInd w:val="0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0335C4">
        <w:rPr>
          <w:rFonts w:ascii="Calibri" w:hAnsi="Calibri" w:cs="Calibri"/>
          <w:i/>
          <w:iCs/>
          <w:sz w:val="20"/>
          <w:szCs w:val="20"/>
        </w:rPr>
        <w:tab/>
      </w:r>
      <w:r w:rsidRPr="00161FF6">
        <w:rPr>
          <w:rFonts w:ascii="Calibri" w:hAnsi="Calibri" w:cs="Calibri"/>
          <w:i/>
          <w:iCs/>
          <w:sz w:val="20"/>
          <w:szCs w:val="20"/>
        </w:rPr>
        <w:t>(</w:t>
      </w:r>
      <w:r w:rsidR="00C906A3">
        <w:rPr>
          <w:rFonts w:ascii="Calibri" w:hAnsi="Calibri" w:cs="Calibri"/>
          <w:i/>
          <w:iCs/>
          <w:sz w:val="20"/>
          <w:szCs w:val="20"/>
        </w:rPr>
        <w:t xml:space="preserve">data, </w:t>
      </w:r>
      <w:r w:rsidRPr="00161FF6">
        <w:rPr>
          <w:rFonts w:ascii="Calibri" w:hAnsi="Calibri" w:cs="Calibri"/>
          <w:i/>
          <w:iCs/>
          <w:sz w:val="20"/>
          <w:szCs w:val="20"/>
        </w:rPr>
        <w:t>podpis i pieczęć Wykonawcy)</w:t>
      </w:r>
    </w:p>
    <w:p w14:paraId="36A96FAD" w14:textId="681182EF" w:rsidR="009154A5" w:rsidRPr="000335C4" w:rsidRDefault="009154A5" w:rsidP="009C0F2C">
      <w:pPr>
        <w:spacing w:line="276" w:lineRule="auto"/>
        <w:jc w:val="both"/>
        <w:rPr>
          <w:rFonts w:ascii="Calibri" w:hAnsi="Calibri" w:cs="Calibri"/>
          <w:snapToGrid w:val="0"/>
          <w:sz w:val="18"/>
          <w:szCs w:val="18"/>
        </w:rPr>
      </w:pPr>
    </w:p>
    <w:sectPr w:rsidR="009154A5" w:rsidRPr="000335C4" w:rsidSect="00E676F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851" w:bottom="1134" w:left="1276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81" w14:textId="77777777" w:rsidR="00026F1C" w:rsidRDefault="00026F1C">
      <w:r>
        <w:separator/>
      </w:r>
    </w:p>
  </w:endnote>
  <w:endnote w:type="continuationSeparator" w:id="0">
    <w:p w14:paraId="11BA1608" w14:textId="77777777" w:rsidR="00026F1C" w:rsidRDefault="0002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DCA" w14:textId="7777777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5842C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E0AF" w14:textId="702B1390" w:rsidR="007B772D" w:rsidRPr="000335C4" w:rsidRDefault="000335C4" w:rsidP="000335C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 w:rsidR="003E21E5">
      <w:rPr>
        <w:rFonts w:ascii="Calibri" w:hAnsi="Calibri" w:cs="Calibri"/>
        <w:noProof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92F7" w14:textId="26E2BA76" w:rsidR="00FB4884" w:rsidRPr="00FB4884" w:rsidRDefault="00FB4884" w:rsidP="00FB488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>
      <w:rPr>
        <w:rFonts w:ascii="Calibri" w:hAnsi="Calibri" w:cs="Calibri"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9C53" w14:textId="77777777" w:rsidR="00026F1C" w:rsidRDefault="00026F1C">
      <w:r>
        <w:separator/>
      </w:r>
    </w:p>
  </w:footnote>
  <w:footnote w:type="continuationSeparator" w:id="0">
    <w:p w14:paraId="1B4D6589" w14:textId="77777777" w:rsidR="00026F1C" w:rsidRDefault="00026F1C">
      <w:r>
        <w:continuationSeparator/>
      </w:r>
    </w:p>
  </w:footnote>
  <w:footnote w:id="1">
    <w:p w14:paraId="1EE2D5D7" w14:textId="7DC51B3B" w:rsidR="00C726EF" w:rsidRPr="00E861FA" w:rsidRDefault="00C726EF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861FA">
        <w:rPr>
          <w:rStyle w:val="Odwoanieprzypisudolnego"/>
          <w:rFonts w:asciiTheme="minorHAnsi" w:hAnsiTheme="minorHAnsi" w:cstheme="minorHAnsi"/>
        </w:rPr>
        <w:footnoteRef/>
      </w:r>
      <w:r w:rsidRPr="00E861FA">
        <w:rPr>
          <w:rFonts w:asciiTheme="minorHAnsi" w:hAnsiTheme="minorHAnsi" w:cstheme="minorHAnsi"/>
        </w:rPr>
        <w:t xml:space="preserve"> </w:t>
      </w:r>
      <w:r w:rsidRPr="00E861FA">
        <w:rPr>
          <w:rFonts w:asciiTheme="minorHAnsi" w:hAnsiTheme="minorHAnsi" w:cstheme="minorHAnsi"/>
          <w:i/>
          <w:iCs/>
          <w:sz w:val="16"/>
          <w:szCs w:val="16"/>
        </w:rPr>
        <w:t>Należy zaznaczyć właściwy wybór, kierując się definicjami zawartymi w Zaleceniach Komisji z dnia 6 maja 2003 r. w sprawie definicji mikroprzedsiębiorstw oraz małych i średnich przedsiębiorstw (notyfikowane jako dokument nr C(2003) 1422) (Dz.U. L 124 z 20.5.2003, s. 36-41),</w:t>
      </w:r>
      <w:r w:rsidRPr="00E861FA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E861FA">
          <w:rPr>
            <w:rStyle w:val="Hipercze"/>
            <w:rFonts w:asciiTheme="minorHAnsi" w:hAnsiTheme="minorHAnsi" w:cstheme="minorHAnsi"/>
            <w:i/>
            <w:iCs/>
            <w:sz w:val="16"/>
            <w:szCs w:val="16"/>
          </w:rPr>
          <w:t>https://eur-lex.europa.eu/legal-content/PL/TXT/HTML/?uri=LEGISSUM:n26026</w:t>
        </w:r>
      </w:hyperlink>
    </w:p>
  </w:footnote>
  <w:footnote w:id="2">
    <w:p w14:paraId="301D5CA4" w14:textId="5DD3E599" w:rsidR="002F759B" w:rsidRPr="00E861FA" w:rsidRDefault="002F759B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861FA">
        <w:rPr>
          <w:rStyle w:val="Odwoanieprzypisudolnego"/>
          <w:rFonts w:asciiTheme="minorHAnsi" w:hAnsiTheme="minorHAnsi" w:cstheme="minorHAnsi"/>
        </w:rPr>
        <w:footnoteRef/>
      </w:r>
      <w:r w:rsidRPr="00E861FA">
        <w:rPr>
          <w:rFonts w:asciiTheme="minorHAnsi" w:hAnsiTheme="minorHAnsi" w:cstheme="minorHAnsi"/>
        </w:rPr>
        <w:t xml:space="preserve"> </w:t>
      </w:r>
      <w:r w:rsidRPr="00E861FA">
        <w:rPr>
          <w:rFonts w:asciiTheme="minorHAnsi" w:hAnsiTheme="minorHAnsi" w:cstheme="minorHAnsi"/>
          <w:i/>
          <w:iCs/>
          <w:sz w:val="16"/>
          <w:szCs w:val="16"/>
        </w:rPr>
        <w:t>W przypadku składania oferty przez podmioty występujące wspólnie podać nazwę (firmę), krajowy numer identyfikacyjny (REGON) wszystkich uczestników oferty wspólnej (wspólników spółki cywilnej lub członków konsorcjum).</w:t>
      </w:r>
    </w:p>
  </w:footnote>
  <w:footnote w:id="3">
    <w:p w14:paraId="6BE994B5" w14:textId="77777777" w:rsidR="00E861FA" w:rsidRPr="00E861FA" w:rsidRDefault="00E861FA" w:rsidP="00E861FA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861FA">
        <w:rPr>
          <w:rStyle w:val="Odwoanieprzypisudolnego"/>
          <w:rFonts w:asciiTheme="minorHAnsi" w:hAnsiTheme="minorHAnsi" w:cstheme="minorHAnsi"/>
        </w:rPr>
        <w:footnoteRef/>
      </w:r>
      <w:r w:rsidRPr="00E861FA">
        <w:rPr>
          <w:rFonts w:asciiTheme="minorHAnsi" w:hAnsiTheme="minorHAnsi" w:cstheme="minorHAnsi"/>
        </w:rPr>
        <w:t xml:space="preserve"> </w:t>
      </w:r>
      <w:r w:rsidRPr="00E861FA">
        <w:rPr>
          <w:rFonts w:asciiTheme="minorHAnsi" w:hAnsiTheme="minorHAnsi" w:cstheme="minorHAnsi"/>
          <w:i/>
          <w:iCs/>
          <w:sz w:val="16"/>
          <w:szCs w:val="16"/>
        </w:rPr>
        <w:t>Termin wykonania zakresu podstawowego zamówienia należy podać w pełnych dniach. Określenie przez Wykonawcę w ofercie terminu wykonania zakresu podstawowego zamówienia dłuższego niż 120 dni, bądź nie podanie w ofercie tego terminu, będzie skutkować odrzuceniem oferty.</w:t>
      </w:r>
    </w:p>
  </w:footnote>
  <w:footnote w:id="4">
    <w:p w14:paraId="00C408CB" w14:textId="4130EE62" w:rsidR="00C906A3" w:rsidRPr="007C1F52" w:rsidRDefault="00C906A3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7C1F5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C1F52">
        <w:rPr>
          <w:rFonts w:asciiTheme="minorHAnsi" w:hAnsiTheme="minorHAnsi" w:cstheme="minorHAnsi"/>
          <w:sz w:val="18"/>
          <w:szCs w:val="18"/>
        </w:rPr>
        <w:t xml:space="preserve"> </w:t>
      </w:r>
      <w:r w:rsidRPr="007C1F52">
        <w:rPr>
          <w:rFonts w:asciiTheme="minorHAnsi" w:hAnsiTheme="minorHAnsi" w:cstheme="minorHAnsi"/>
          <w:i/>
          <w:iCs/>
          <w:sz w:val="18"/>
          <w:szCs w:val="18"/>
        </w:rPr>
        <w:t xml:space="preserve">Należy zaznaczyć </w:t>
      </w:r>
      <w:r w:rsidR="005E3130">
        <w:rPr>
          <w:rFonts w:asciiTheme="minorHAnsi" w:hAnsiTheme="minorHAnsi" w:cstheme="minorHAnsi"/>
          <w:i/>
          <w:iCs/>
          <w:sz w:val="18"/>
          <w:szCs w:val="18"/>
        </w:rPr>
        <w:t>tylko jedno pole</w:t>
      </w:r>
      <w:r w:rsidRPr="007C1F5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5E313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E3130" w:rsidRPr="005E3130">
        <w:rPr>
          <w:rFonts w:asciiTheme="minorHAnsi" w:hAnsiTheme="minorHAnsi" w:cstheme="minorHAnsi"/>
          <w:i/>
          <w:iCs/>
          <w:sz w:val="18"/>
          <w:szCs w:val="18"/>
        </w:rPr>
        <w:t>Zgodnie z art. 225 ust. 2 ustawy Pzp w przypadku złożenia oferty, której wybór prowadziłby do powstania u Zamawiającego obowiązku podatkowego zgodnie z ustawą z dnia 11 marca 2004 r. o podatku od towarów i usług, Wykonawca zobowiązany jest wskazać w ofercie: nazwy (rodzaju) towaru lub usługi, których dostawa lub świadczenie będą prowadzić do powstania obowiązku podatkowego, wartości towaru lub usługi objętego obowiązkiem podatkowym (bez kwoty podatku), stawki podatku VAT, która zgodnie z wiedzą Wykonawcy, będzie mieć zastosowanie.</w:t>
      </w:r>
    </w:p>
  </w:footnote>
  <w:footnote w:id="5">
    <w:p w14:paraId="3BF8E2C0" w14:textId="7256BD57" w:rsidR="001A64BA" w:rsidRPr="00891102" w:rsidRDefault="001A64BA" w:rsidP="00891102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1A64BA">
        <w:rPr>
          <w:rStyle w:val="Odwoanieprzypisudolnego"/>
          <w:rFonts w:asciiTheme="minorHAnsi" w:hAnsiTheme="minorHAnsi" w:cstheme="minorHAnsi"/>
        </w:rPr>
        <w:footnoteRef/>
      </w:r>
      <w:r w:rsidRPr="001A64BA">
        <w:rPr>
          <w:rFonts w:asciiTheme="minorHAnsi" w:hAnsiTheme="minorHAnsi" w:cstheme="minorHAnsi"/>
        </w:rPr>
        <w:t xml:space="preserve"> </w:t>
      </w:r>
      <w:r w:rsidR="00891102" w:rsidRPr="00891102">
        <w:rPr>
          <w:rFonts w:asciiTheme="minorHAnsi" w:hAnsiTheme="minorHAnsi" w:cstheme="minorHAnsi"/>
          <w:i/>
          <w:iCs/>
          <w:sz w:val="18"/>
          <w:szCs w:val="18"/>
        </w:rPr>
        <w:t xml:space="preserve">Należy zaznaczyć </w:t>
      </w:r>
      <w:r w:rsidR="005E3130">
        <w:rPr>
          <w:rFonts w:asciiTheme="minorHAnsi" w:hAnsiTheme="minorHAnsi" w:cstheme="minorHAnsi"/>
          <w:i/>
          <w:iCs/>
          <w:sz w:val="18"/>
          <w:szCs w:val="18"/>
        </w:rPr>
        <w:t>tylko jedno pole</w:t>
      </w:r>
      <w:r w:rsidR="00891102" w:rsidRPr="00891102">
        <w:rPr>
          <w:rFonts w:asciiTheme="minorHAnsi" w:hAnsiTheme="minorHAnsi" w:cstheme="minorHAnsi"/>
          <w:i/>
          <w:iCs/>
          <w:sz w:val="18"/>
          <w:szCs w:val="18"/>
        </w:rPr>
        <w:t>. W przypadku, gdy Wykonawca polega na zdolnościach innego Podmiotu celem spełnienia warunku udziału w postępowaniu, określonego w Rozdziale VI ust. 2 pkt 4 lit. a)</w:t>
      </w:r>
      <w:r w:rsidR="005E3130">
        <w:rPr>
          <w:rFonts w:asciiTheme="minorHAnsi" w:hAnsiTheme="minorHAnsi" w:cstheme="minorHAnsi"/>
          <w:i/>
          <w:iCs/>
          <w:sz w:val="18"/>
          <w:szCs w:val="18"/>
        </w:rPr>
        <w:t xml:space="preserve"> SWZ</w:t>
      </w:r>
      <w:r w:rsidR="00891102" w:rsidRPr="00891102">
        <w:rPr>
          <w:rFonts w:asciiTheme="minorHAnsi" w:hAnsiTheme="minorHAnsi" w:cstheme="minorHAnsi"/>
          <w:i/>
          <w:iCs/>
          <w:sz w:val="18"/>
          <w:szCs w:val="18"/>
        </w:rPr>
        <w:t>, powinien wykazać ten Podmiot jako podwykonawcę. W</w:t>
      </w:r>
      <w:r w:rsidR="00891102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891102" w:rsidRPr="00891102">
        <w:rPr>
          <w:rFonts w:asciiTheme="minorHAnsi" w:hAnsiTheme="minorHAnsi" w:cstheme="minorHAnsi"/>
          <w:i/>
          <w:iCs/>
          <w:sz w:val="18"/>
          <w:szCs w:val="18"/>
        </w:rPr>
        <w:t xml:space="preserve">przypadku, gdy na danego podwykonawcę </w:t>
      </w:r>
      <w:r w:rsidRPr="00891102">
        <w:rPr>
          <w:rFonts w:asciiTheme="minorHAnsi" w:hAnsiTheme="minorHAnsi" w:cstheme="minorHAnsi"/>
          <w:i/>
          <w:iCs/>
          <w:sz w:val="18"/>
          <w:szCs w:val="18"/>
        </w:rPr>
        <w:t>przypada ponad 10% wartości zamówienia</w:t>
      </w:r>
      <w:r w:rsidR="00891102" w:rsidRPr="00891102">
        <w:rPr>
          <w:rFonts w:asciiTheme="minorHAnsi" w:hAnsiTheme="minorHAnsi" w:cstheme="minorHAnsi"/>
          <w:i/>
          <w:iCs/>
          <w:sz w:val="18"/>
          <w:szCs w:val="18"/>
        </w:rPr>
        <w:t>, Wykonawca powinien wykazać ten podmiot w oświadczeniu dotyczącym przesłanek wykluczenia z udziału w postępowaniu (Formularz nr 3.5a).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125" w14:textId="69089561" w:rsidR="00E87D70" w:rsidRPr="00B068C4" w:rsidRDefault="00B068C4" w:rsidP="00C726EF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9325EF">
      <w:rPr>
        <w:rFonts w:ascii="Calibri" w:hAnsi="Calibri" w:cs="Calibri"/>
        <w:sz w:val="22"/>
        <w:szCs w:val="22"/>
        <w:lang w:val="pl-PL"/>
      </w:rPr>
      <w:t>4</w:t>
    </w:r>
    <w:r>
      <w:rPr>
        <w:rFonts w:ascii="Calibri" w:hAnsi="Calibri" w:cs="Calibri"/>
        <w:sz w:val="22"/>
        <w:szCs w:val="22"/>
        <w:lang w:val="pl-PL"/>
      </w:rPr>
      <w:t>.202</w:t>
    </w:r>
    <w:r w:rsidR="009325E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E87D70" w:rsidRPr="00B068C4">
      <w:rPr>
        <w:rFonts w:ascii="Calibri" w:hAnsi="Calibri" w:cs="Calibri"/>
        <w:sz w:val="22"/>
        <w:szCs w:val="22"/>
        <w:lang w:val="pl-PL"/>
      </w:rPr>
      <w:t xml:space="preserve">Formularz </w:t>
    </w:r>
    <w:r w:rsidRPr="00B068C4">
      <w:rPr>
        <w:rFonts w:ascii="Calibri" w:hAnsi="Calibri" w:cs="Calibri"/>
        <w:sz w:val="22"/>
        <w:szCs w:val="22"/>
        <w:lang w:val="pl-PL"/>
      </w:rPr>
      <w:t>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6CEF" w14:textId="5575043E" w:rsidR="00FB4884" w:rsidRPr="00966894" w:rsidRDefault="00FB4884" w:rsidP="00C726EF">
    <w:pPr>
      <w:pStyle w:val="Nagwek"/>
      <w:tabs>
        <w:tab w:val="clear" w:pos="9072"/>
        <w:tab w:val="right" w:pos="9781"/>
      </w:tabs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966894">
      <w:rPr>
        <w:rFonts w:ascii="Calibri" w:hAnsi="Calibri" w:cs="Calibri"/>
        <w:sz w:val="22"/>
        <w:szCs w:val="22"/>
        <w:lang w:val="pl-PL"/>
      </w:rPr>
      <w:t>Formularz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B8289D"/>
    <w:multiLevelType w:val="hybridMultilevel"/>
    <w:tmpl w:val="ADB6AB3E"/>
    <w:lvl w:ilvl="0" w:tplc="C3504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5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9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A8E53DB"/>
    <w:multiLevelType w:val="hybridMultilevel"/>
    <w:tmpl w:val="8C32C0F8"/>
    <w:lvl w:ilvl="0" w:tplc="C3504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B93F0B"/>
    <w:multiLevelType w:val="hybridMultilevel"/>
    <w:tmpl w:val="D234B8BA"/>
    <w:lvl w:ilvl="0" w:tplc="DE644C4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3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73594F"/>
    <w:multiLevelType w:val="hybridMultilevel"/>
    <w:tmpl w:val="F12E1668"/>
    <w:lvl w:ilvl="0" w:tplc="904400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6C293CB8"/>
    <w:multiLevelType w:val="hybridMultilevel"/>
    <w:tmpl w:val="1DD24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70D204B6"/>
    <w:multiLevelType w:val="hybridMultilevel"/>
    <w:tmpl w:val="E3B2C518"/>
    <w:lvl w:ilvl="0" w:tplc="FFFFFFFF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BEE0242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4" w15:restartNumberingAfterBreak="0">
    <w:nsid w:val="78325CF6"/>
    <w:multiLevelType w:val="hybridMultilevel"/>
    <w:tmpl w:val="2ED06FB2"/>
    <w:lvl w:ilvl="0" w:tplc="63E4B016">
      <w:start w:val="1"/>
      <w:numFmt w:val="decimal"/>
      <w:lvlText w:val="(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A51C91"/>
    <w:multiLevelType w:val="hybridMultilevel"/>
    <w:tmpl w:val="13E0CBC0"/>
    <w:lvl w:ilvl="0" w:tplc="E6A4B568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AB42CCB"/>
    <w:multiLevelType w:val="hybridMultilevel"/>
    <w:tmpl w:val="BA98DD96"/>
    <w:lvl w:ilvl="0" w:tplc="63AEA3F6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404657">
    <w:abstractNumId w:val="25"/>
  </w:num>
  <w:num w:numId="2" w16cid:durableId="2115704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306160">
    <w:abstractNumId w:val="41"/>
  </w:num>
  <w:num w:numId="4" w16cid:durableId="1112479203">
    <w:abstractNumId w:val="27"/>
  </w:num>
  <w:num w:numId="5" w16cid:durableId="1294365157">
    <w:abstractNumId w:val="32"/>
  </w:num>
  <w:num w:numId="6" w16cid:durableId="1775202952">
    <w:abstractNumId w:val="18"/>
  </w:num>
  <w:num w:numId="7" w16cid:durableId="1141338527">
    <w:abstractNumId w:val="17"/>
  </w:num>
  <w:num w:numId="8" w16cid:durableId="1517764793">
    <w:abstractNumId w:val="37"/>
  </w:num>
  <w:num w:numId="9" w16cid:durableId="1636717993">
    <w:abstractNumId w:val="22"/>
  </w:num>
  <w:num w:numId="10" w16cid:durableId="2092461615">
    <w:abstractNumId w:val="13"/>
  </w:num>
  <w:num w:numId="11" w16cid:durableId="12292228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09344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30493">
    <w:abstractNumId w:val="47"/>
  </w:num>
  <w:num w:numId="14" w16cid:durableId="153374496">
    <w:abstractNumId w:val="36"/>
  </w:num>
  <w:num w:numId="15" w16cid:durableId="1209685962">
    <w:abstractNumId w:val="43"/>
  </w:num>
  <w:num w:numId="16" w16cid:durableId="502664370">
    <w:abstractNumId w:val="24"/>
  </w:num>
  <w:num w:numId="17" w16cid:durableId="287273866">
    <w:abstractNumId w:val="39"/>
  </w:num>
  <w:num w:numId="18" w16cid:durableId="1610359975">
    <w:abstractNumId w:val="23"/>
  </w:num>
  <w:num w:numId="19" w16cid:durableId="2111510251">
    <w:abstractNumId w:val="35"/>
  </w:num>
  <w:num w:numId="20" w16cid:durableId="1603953455">
    <w:abstractNumId w:val="20"/>
  </w:num>
  <w:num w:numId="21" w16cid:durableId="1103844191">
    <w:abstractNumId w:val="38"/>
  </w:num>
  <w:num w:numId="22" w16cid:durableId="1926264301">
    <w:abstractNumId w:val="15"/>
  </w:num>
  <w:num w:numId="23" w16cid:durableId="323359809">
    <w:abstractNumId w:val="16"/>
  </w:num>
  <w:num w:numId="24" w16cid:durableId="19278866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75697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730005">
    <w:abstractNumId w:val="29"/>
    <w:lvlOverride w:ilvl="0">
      <w:startOverride w:val="1"/>
    </w:lvlOverride>
  </w:num>
  <w:num w:numId="27" w16cid:durableId="1911041804">
    <w:abstractNumId w:val="29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122916144">
    <w:abstractNumId w:val="33"/>
  </w:num>
  <w:num w:numId="29" w16cid:durableId="573205864">
    <w:abstractNumId w:val="28"/>
  </w:num>
  <w:num w:numId="30" w16cid:durableId="484933094">
    <w:abstractNumId w:val="26"/>
  </w:num>
  <w:num w:numId="31" w16cid:durableId="1777410151">
    <w:abstractNumId w:val="30"/>
  </w:num>
  <w:num w:numId="32" w16cid:durableId="803810742">
    <w:abstractNumId w:val="21"/>
  </w:num>
  <w:num w:numId="33" w16cid:durableId="1559243008">
    <w:abstractNumId w:val="44"/>
  </w:num>
  <w:num w:numId="34" w16cid:durableId="1224364344">
    <w:abstractNumId w:val="46"/>
  </w:num>
  <w:num w:numId="35" w16cid:durableId="1398241320">
    <w:abstractNumId w:val="40"/>
  </w:num>
  <w:num w:numId="36" w16cid:durableId="85001961">
    <w:abstractNumId w:val="31"/>
  </w:num>
  <w:num w:numId="37" w16cid:durableId="904610352">
    <w:abstractNumId w:val="45"/>
  </w:num>
  <w:num w:numId="38" w16cid:durableId="1848905082">
    <w:abstractNumId w:val="34"/>
  </w:num>
  <w:num w:numId="39" w16cid:durableId="1987126497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IdE9vufO4FaG0r+nwszdHzro7e6ZDl/efNH4qTmUW7gaCuBKuafCOGeXMS9Iu6lmfg3/SZxmKCuOuWPJSGc+Q==" w:salt="XLmYdSnYyeUczLX1ckhgsQ==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28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6F1C"/>
    <w:rsid w:val="00027AE0"/>
    <w:rsid w:val="00031B37"/>
    <w:rsid w:val="00032AD7"/>
    <w:rsid w:val="000335C4"/>
    <w:rsid w:val="000338F7"/>
    <w:rsid w:val="00035BC2"/>
    <w:rsid w:val="000368F8"/>
    <w:rsid w:val="00036CE1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00F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6DC9"/>
    <w:rsid w:val="000A771F"/>
    <w:rsid w:val="000B3317"/>
    <w:rsid w:val="000B34AF"/>
    <w:rsid w:val="000B3A7C"/>
    <w:rsid w:val="000B4E4E"/>
    <w:rsid w:val="000B75A3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4DDD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416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02A4"/>
    <w:rsid w:val="00181A4D"/>
    <w:rsid w:val="001822AD"/>
    <w:rsid w:val="0018381C"/>
    <w:rsid w:val="001839FD"/>
    <w:rsid w:val="00184203"/>
    <w:rsid w:val="00184C88"/>
    <w:rsid w:val="00185B1A"/>
    <w:rsid w:val="00185B38"/>
    <w:rsid w:val="00186678"/>
    <w:rsid w:val="00186B72"/>
    <w:rsid w:val="0018771A"/>
    <w:rsid w:val="00190289"/>
    <w:rsid w:val="001907A2"/>
    <w:rsid w:val="0019099C"/>
    <w:rsid w:val="00190C6E"/>
    <w:rsid w:val="00190F14"/>
    <w:rsid w:val="00192B63"/>
    <w:rsid w:val="001935FD"/>
    <w:rsid w:val="00193846"/>
    <w:rsid w:val="0019473F"/>
    <w:rsid w:val="00194C12"/>
    <w:rsid w:val="00194CF6"/>
    <w:rsid w:val="00197BBB"/>
    <w:rsid w:val="00197F62"/>
    <w:rsid w:val="001A0901"/>
    <w:rsid w:val="001A28A9"/>
    <w:rsid w:val="001A2ED1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4BA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3DC9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2B65"/>
    <w:rsid w:val="00203A89"/>
    <w:rsid w:val="0020448A"/>
    <w:rsid w:val="00204CD3"/>
    <w:rsid w:val="002069FC"/>
    <w:rsid w:val="0020757A"/>
    <w:rsid w:val="002079CA"/>
    <w:rsid w:val="00210422"/>
    <w:rsid w:val="00210F7C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2F759B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32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5BF9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0C0F"/>
    <w:rsid w:val="003E126A"/>
    <w:rsid w:val="003E214A"/>
    <w:rsid w:val="003E21E5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8DF"/>
    <w:rsid w:val="00401E69"/>
    <w:rsid w:val="0040214D"/>
    <w:rsid w:val="004021AB"/>
    <w:rsid w:val="00402478"/>
    <w:rsid w:val="00402F7D"/>
    <w:rsid w:val="00403CCE"/>
    <w:rsid w:val="00403D26"/>
    <w:rsid w:val="004042F6"/>
    <w:rsid w:val="004058CE"/>
    <w:rsid w:val="00406C53"/>
    <w:rsid w:val="0040767E"/>
    <w:rsid w:val="00407AF5"/>
    <w:rsid w:val="0041044F"/>
    <w:rsid w:val="004123B6"/>
    <w:rsid w:val="004126F7"/>
    <w:rsid w:val="00414C01"/>
    <w:rsid w:val="00414E1C"/>
    <w:rsid w:val="00420EBA"/>
    <w:rsid w:val="00423CB7"/>
    <w:rsid w:val="00424C7C"/>
    <w:rsid w:val="004261F5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2616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3A4B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5E98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29E"/>
    <w:rsid w:val="004E3198"/>
    <w:rsid w:val="004E3842"/>
    <w:rsid w:val="004E3F08"/>
    <w:rsid w:val="004E4C67"/>
    <w:rsid w:val="004E546A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5B89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A63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051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D7BF9"/>
    <w:rsid w:val="005E0A0B"/>
    <w:rsid w:val="005E154A"/>
    <w:rsid w:val="005E1A0D"/>
    <w:rsid w:val="005E1D7C"/>
    <w:rsid w:val="005E3130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3961"/>
    <w:rsid w:val="00604DC8"/>
    <w:rsid w:val="00607019"/>
    <w:rsid w:val="006074A5"/>
    <w:rsid w:val="00607CF3"/>
    <w:rsid w:val="006104A0"/>
    <w:rsid w:val="0061122C"/>
    <w:rsid w:val="00611939"/>
    <w:rsid w:val="006143D8"/>
    <w:rsid w:val="00615225"/>
    <w:rsid w:val="00616097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DD0"/>
    <w:rsid w:val="00631932"/>
    <w:rsid w:val="00631FAD"/>
    <w:rsid w:val="006324B5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FFE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9E6"/>
    <w:rsid w:val="006C7DFE"/>
    <w:rsid w:val="006D0244"/>
    <w:rsid w:val="006D0FE5"/>
    <w:rsid w:val="006D114C"/>
    <w:rsid w:val="006D11B7"/>
    <w:rsid w:val="006D2D28"/>
    <w:rsid w:val="006D2FC6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17A7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276"/>
    <w:rsid w:val="00715515"/>
    <w:rsid w:val="00715FD8"/>
    <w:rsid w:val="0071694B"/>
    <w:rsid w:val="00717768"/>
    <w:rsid w:val="00717C42"/>
    <w:rsid w:val="00717E34"/>
    <w:rsid w:val="00717F94"/>
    <w:rsid w:val="007222F0"/>
    <w:rsid w:val="007233AA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93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8F8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1F52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26"/>
    <w:rsid w:val="008103B3"/>
    <w:rsid w:val="00810979"/>
    <w:rsid w:val="00810CDA"/>
    <w:rsid w:val="00813889"/>
    <w:rsid w:val="008143EB"/>
    <w:rsid w:val="00814C4C"/>
    <w:rsid w:val="0081576B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5AF7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1102"/>
    <w:rsid w:val="008927B8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C23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6BC"/>
    <w:rsid w:val="0091164F"/>
    <w:rsid w:val="00911668"/>
    <w:rsid w:val="00911927"/>
    <w:rsid w:val="00913034"/>
    <w:rsid w:val="00913679"/>
    <w:rsid w:val="00913E5F"/>
    <w:rsid w:val="00914171"/>
    <w:rsid w:val="009141EE"/>
    <w:rsid w:val="009149DB"/>
    <w:rsid w:val="00914E07"/>
    <w:rsid w:val="009154A5"/>
    <w:rsid w:val="0091634A"/>
    <w:rsid w:val="00921FE4"/>
    <w:rsid w:val="009226C2"/>
    <w:rsid w:val="009234C5"/>
    <w:rsid w:val="00923DD4"/>
    <w:rsid w:val="009241E6"/>
    <w:rsid w:val="00924538"/>
    <w:rsid w:val="009256D9"/>
    <w:rsid w:val="009264DE"/>
    <w:rsid w:val="009270F7"/>
    <w:rsid w:val="0093063C"/>
    <w:rsid w:val="0093078B"/>
    <w:rsid w:val="009325EF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6894"/>
    <w:rsid w:val="009672DC"/>
    <w:rsid w:val="00970581"/>
    <w:rsid w:val="0097105D"/>
    <w:rsid w:val="00973A81"/>
    <w:rsid w:val="009742A2"/>
    <w:rsid w:val="00975C40"/>
    <w:rsid w:val="009763ED"/>
    <w:rsid w:val="00982960"/>
    <w:rsid w:val="00982E61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0F2C"/>
    <w:rsid w:val="009C1637"/>
    <w:rsid w:val="009C1D24"/>
    <w:rsid w:val="009C306A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4F61"/>
    <w:rsid w:val="009F633C"/>
    <w:rsid w:val="009F63BD"/>
    <w:rsid w:val="009F6C3A"/>
    <w:rsid w:val="009F78FD"/>
    <w:rsid w:val="009F7926"/>
    <w:rsid w:val="009F7AC4"/>
    <w:rsid w:val="00A01179"/>
    <w:rsid w:val="00A0134C"/>
    <w:rsid w:val="00A01747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5B4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12DA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4D53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6B3"/>
    <w:rsid w:val="00B03B6D"/>
    <w:rsid w:val="00B05419"/>
    <w:rsid w:val="00B0589E"/>
    <w:rsid w:val="00B05B5B"/>
    <w:rsid w:val="00B065C1"/>
    <w:rsid w:val="00B068C4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252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6EF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06A3"/>
    <w:rsid w:val="00C90C8C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A0C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49"/>
    <w:rsid w:val="00D058DC"/>
    <w:rsid w:val="00D065EC"/>
    <w:rsid w:val="00D07333"/>
    <w:rsid w:val="00D07B64"/>
    <w:rsid w:val="00D10126"/>
    <w:rsid w:val="00D103D6"/>
    <w:rsid w:val="00D11237"/>
    <w:rsid w:val="00D11F73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5E19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1530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9B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288"/>
    <w:rsid w:val="00D91447"/>
    <w:rsid w:val="00D917AE"/>
    <w:rsid w:val="00D91AB4"/>
    <w:rsid w:val="00D92597"/>
    <w:rsid w:val="00D92971"/>
    <w:rsid w:val="00D93256"/>
    <w:rsid w:val="00D935D0"/>
    <w:rsid w:val="00D93A0C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C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449F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0450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6F4"/>
    <w:rsid w:val="00E70720"/>
    <w:rsid w:val="00E717AD"/>
    <w:rsid w:val="00E735C4"/>
    <w:rsid w:val="00E74340"/>
    <w:rsid w:val="00E744B5"/>
    <w:rsid w:val="00E75071"/>
    <w:rsid w:val="00E75167"/>
    <w:rsid w:val="00E7563F"/>
    <w:rsid w:val="00E7590B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1FA"/>
    <w:rsid w:val="00E86A1A"/>
    <w:rsid w:val="00E86CE6"/>
    <w:rsid w:val="00E86D5A"/>
    <w:rsid w:val="00E874ED"/>
    <w:rsid w:val="00E87D70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11F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61D"/>
    <w:rsid w:val="00EC28E1"/>
    <w:rsid w:val="00EC2943"/>
    <w:rsid w:val="00EC2F7F"/>
    <w:rsid w:val="00EC38A1"/>
    <w:rsid w:val="00EC3A8A"/>
    <w:rsid w:val="00EC4148"/>
    <w:rsid w:val="00EC457D"/>
    <w:rsid w:val="00EC5450"/>
    <w:rsid w:val="00EC5F01"/>
    <w:rsid w:val="00EC6A7B"/>
    <w:rsid w:val="00EC716D"/>
    <w:rsid w:val="00ED0B4C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152D"/>
    <w:rsid w:val="00EF2B97"/>
    <w:rsid w:val="00EF39FC"/>
    <w:rsid w:val="00EF4EA7"/>
    <w:rsid w:val="00EF6447"/>
    <w:rsid w:val="00EF7833"/>
    <w:rsid w:val="00EF7C73"/>
    <w:rsid w:val="00F0015E"/>
    <w:rsid w:val="00F00562"/>
    <w:rsid w:val="00F005D8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1D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884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0D9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9CCA7FE"/>
  <w15:docId w15:val="{E44384DD-3011-4BB7-B925-CB4D412D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A2C23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2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PL/TXT/HTML/?uri=LEGISSUM:n2602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4FA48-C140-48E9-A678-6808656BD21E}"/>
      </w:docPartPr>
      <w:docPartBody>
        <w:p w:rsidR="007E76E0" w:rsidRDefault="007E76E0"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B4610B21ADBA4834873A8E4AA05317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4AAEC8-18FB-46E2-8C04-71E82015696C}"/>
      </w:docPartPr>
      <w:docPartBody>
        <w:p w:rsidR="007E76E0" w:rsidRDefault="007E76E0" w:rsidP="007E76E0">
          <w:pPr>
            <w:pStyle w:val="B4610B21ADBA4834873A8E4AA053177E"/>
          </w:pPr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E0"/>
    <w:rsid w:val="0007600F"/>
    <w:rsid w:val="000A6DC9"/>
    <w:rsid w:val="00190F14"/>
    <w:rsid w:val="00210F7C"/>
    <w:rsid w:val="00321732"/>
    <w:rsid w:val="00472616"/>
    <w:rsid w:val="004B5E98"/>
    <w:rsid w:val="00525B89"/>
    <w:rsid w:val="00615225"/>
    <w:rsid w:val="006324B5"/>
    <w:rsid w:val="00717C42"/>
    <w:rsid w:val="007E76E0"/>
    <w:rsid w:val="00810326"/>
    <w:rsid w:val="009264DE"/>
    <w:rsid w:val="009C306A"/>
    <w:rsid w:val="00C90C8C"/>
    <w:rsid w:val="00CC1A0C"/>
    <w:rsid w:val="00D35E19"/>
    <w:rsid w:val="00E5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76E0"/>
    <w:rPr>
      <w:color w:val="666666"/>
    </w:rPr>
  </w:style>
  <w:style w:type="paragraph" w:customStyle="1" w:styleId="B4610B21ADBA4834873A8E4AA053177E">
    <w:name w:val="B4610B21ADBA4834873A8E4AA053177E"/>
    <w:rsid w:val="007E76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D00B-098A-42CA-AD1C-5309740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5127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subject/>
  <dc:creator>Powiatowy Zarząd Dróg Radom</dc:creator>
  <cp:keywords/>
  <cp:lastModifiedBy>Robert Bębenek</cp:lastModifiedBy>
  <cp:revision>21</cp:revision>
  <cp:lastPrinted>2026-03-16T07:21:00Z</cp:lastPrinted>
  <dcterms:created xsi:type="dcterms:W3CDTF">2024-09-06T09:44:00Z</dcterms:created>
  <dcterms:modified xsi:type="dcterms:W3CDTF">2026-03-16T07:21:00Z</dcterms:modified>
</cp:coreProperties>
</file>